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0E07E" w14:textId="77777777" w:rsidR="00A660DE" w:rsidRPr="00796455" w:rsidRDefault="00A660DE" w:rsidP="00A660DE">
      <w:pPr>
        <w:pStyle w:val="NoSpacing"/>
        <w:rPr>
          <w:rFonts w:ascii="Verdana" w:hAnsi="Verdana"/>
        </w:rPr>
      </w:pPr>
      <w:bookmarkStart w:id="0" w:name="_Toc311015506"/>
      <w:r>
        <w:rPr>
          <w:rFonts w:cs="Arial"/>
          <w:lang w:val="ro-RO"/>
        </w:rPr>
        <w:t xml:space="preserve">     </w:t>
      </w:r>
      <w:r>
        <w:rPr>
          <w:rFonts w:ascii="Verdana" w:hAnsi="Verdana"/>
        </w:rPr>
        <w:t xml:space="preserve">                                                                           </w:t>
      </w:r>
      <w:r w:rsidRPr="00796455">
        <w:rPr>
          <w:rFonts w:ascii="Verdana" w:hAnsi="Verdana"/>
        </w:rPr>
        <w:t>Aprobat :</w:t>
      </w:r>
    </w:p>
    <w:p w14:paraId="2D00F001" w14:textId="77777777" w:rsidR="00A660DE" w:rsidRPr="00796455" w:rsidRDefault="00A660DE" w:rsidP="00A660DE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       </w:t>
      </w:r>
      <w:r w:rsidRPr="00796455">
        <w:rPr>
          <w:rFonts w:ascii="Verdana" w:hAnsi="Verdana"/>
        </w:rPr>
        <w:t>Manager:</w:t>
      </w:r>
    </w:p>
    <w:p w14:paraId="180432FA" w14:textId="77777777" w:rsidR="00A660DE" w:rsidRDefault="00A660DE" w:rsidP="00A660DE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       </w:t>
      </w:r>
      <w:r w:rsidRPr="00796455">
        <w:rPr>
          <w:rFonts w:ascii="Verdana" w:hAnsi="Verdana"/>
        </w:rPr>
        <w:t>Dr. Ioan Sergiu Danut</w:t>
      </w:r>
    </w:p>
    <w:p w14:paraId="742467C6" w14:textId="77777777" w:rsidR="00B47F54" w:rsidRPr="00012D92" w:rsidRDefault="00B47F54" w:rsidP="00970CB2">
      <w:pPr>
        <w:pStyle w:val="Title"/>
        <w:rPr>
          <w:rFonts w:cs="Arial"/>
          <w:sz w:val="24"/>
          <w:szCs w:val="24"/>
          <w:lang w:val="ro-RO"/>
        </w:rPr>
      </w:pPr>
    </w:p>
    <w:p w14:paraId="33AE17A8" w14:textId="77777777" w:rsidR="00970CB2" w:rsidRPr="00693E69" w:rsidRDefault="00970CB2" w:rsidP="00970CB2">
      <w:pPr>
        <w:pStyle w:val="Title"/>
        <w:rPr>
          <w:rFonts w:ascii="Times New Roman" w:hAnsi="Times New Roman"/>
          <w:sz w:val="24"/>
          <w:szCs w:val="24"/>
          <w:lang w:val="ro-RO"/>
        </w:rPr>
      </w:pPr>
      <w:r w:rsidRPr="00693E69">
        <w:rPr>
          <w:rFonts w:ascii="Times New Roman" w:hAnsi="Times New Roman"/>
          <w:sz w:val="24"/>
          <w:szCs w:val="24"/>
          <w:lang w:val="ro-RO"/>
        </w:rPr>
        <w:t xml:space="preserve">FORMULARE </w:t>
      </w:r>
      <w:bookmarkEnd w:id="0"/>
    </w:p>
    <w:p w14:paraId="38CE6445" w14:textId="77777777" w:rsidR="0011131C" w:rsidRPr="00F17F8A" w:rsidRDefault="0011131C" w:rsidP="0011131C">
      <w:pPr>
        <w:spacing w:line="288" w:lineRule="auto"/>
        <w:ind w:firstLine="720"/>
        <w:rPr>
          <w:rFonts w:cs="Times New Roman"/>
        </w:rPr>
      </w:pPr>
      <w:r w:rsidRPr="00F17F8A">
        <w:rPr>
          <w:rFonts w:cs="Times New Roman"/>
        </w:rPr>
        <w:t>Aceste formulare sunt destinate, pe de o parte, să faciliteze elaborarea şi prezentarea ofertei şi a documentelor care o însoţesc şi, pe de altă parte, să permită comisiei de evaluare examinarea şi evaluarea rapidă şi corectă a tuturor ofertelor depuse.</w:t>
      </w:r>
    </w:p>
    <w:p w14:paraId="60E9758B" w14:textId="77777777" w:rsidR="0011131C" w:rsidRPr="00F17F8A" w:rsidRDefault="0011131C" w:rsidP="0011131C">
      <w:pPr>
        <w:spacing w:line="288" w:lineRule="auto"/>
        <w:ind w:firstLine="360"/>
        <w:rPr>
          <w:rFonts w:cs="Times New Roman"/>
        </w:rPr>
      </w:pPr>
      <w:r>
        <w:rPr>
          <w:rFonts w:cs="Times New Roman"/>
        </w:rPr>
        <w:t xml:space="preserve">     </w:t>
      </w:r>
      <w:r w:rsidRPr="00F17F8A">
        <w:rPr>
          <w:rFonts w:cs="Times New Roman"/>
        </w:rPr>
        <w:t>Fiecare candidat/ofertant care participă, în mod individual sau ca asociat, la procedura pentru atribuirea contractului de achiziţie publică are obligaţia de a prezenta formularele completate în mod corespunzător şi semnate de persoanele autorizate.</w:t>
      </w:r>
    </w:p>
    <w:p w14:paraId="774F4476" w14:textId="77777777" w:rsidR="00970CB2" w:rsidRPr="00D66701" w:rsidRDefault="00970CB2" w:rsidP="00970CB2">
      <w:pPr>
        <w:spacing w:line="288" w:lineRule="auto"/>
        <w:rPr>
          <w:rFonts w:ascii="Arial" w:hAnsi="Arial" w:cs="Arial"/>
          <w:i/>
        </w:rPr>
      </w:pPr>
    </w:p>
    <w:p w14:paraId="37026372" w14:textId="77777777" w:rsidR="00DD1D90" w:rsidRDefault="00425391" w:rsidP="00A27C0B">
      <w:pPr>
        <w:pStyle w:val="TOC1"/>
        <w:rPr>
          <w:lang w:val="it-IT"/>
        </w:rPr>
      </w:pPr>
      <w:r>
        <w:rPr>
          <w:b/>
          <w:lang w:val="it-IT"/>
        </w:rPr>
        <w:t>Formular nr. 1</w:t>
      </w:r>
      <w:r w:rsidR="00970CB2" w:rsidRPr="00693E69">
        <w:rPr>
          <w:lang w:val="it-IT"/>
        </w:rPr>
        <w:t xml:space="preserve"> -  </w:t>
      </w:r>
      <w:r w:rsidR="004A53F4" w:rsidRPr="00693E69">
        <w:rPr>
          <w:lang w:val="en-US"/>
        </w:rPr>
        <w:t>DeclaraȚ</w:t>
      </w:r>
      <w:r w:rsidR="00DD1D90" w:rsidRPr="00693E69">
        <w:rPr>
          <w:lang w:val="en-US"/>
        </w:rPr>
        <w:t xml:space="preserve">ie privind </w:t>
      </w:r>
      <w:r w:rsidR="004A53F4" w:rsidRPr="00693E69">
        <w:rPr>
          <w:lang w:val="it-IT"/>
        </w:rPr>
        <w:t>neÎncadrarea Î</w:t>
      </w:r>
      <w:r w:rsidR="00DD1D90" w:rsidRPr="00693E69">
        <w:rPr>
          <w:lang w:val="it-IT"/>
        </w:rPr>
        <w:t xml:space="preserve">n prevederile art. </w:t>
      </w:r>
      <w:r w:rsidR="00A660DE">
        <w:rPr>
          <w:lang w:val="it-IT"/>
        </w:rPr>
        <w:t>59-60</w:t>
      </w:r>
      <w:r w:rsidR="00DD1D90" w:rsidRPr="00693E69">
        <w:rPr>
          <w:lang w:val="it-IT"/>
        </w:rPr>
        <w:t xml:space="preserve"> din Legea 9</w:t>
      </w:r>
      <w:r w:rsidR="00A660DE">
        <w:rPr>
          <w:lang w:val="it-IT"/>
        </w:rPr>
        <w:t>8</w:t>
      </w:r>
      <w:r w:rsidR="00DD1D90" w:rsidRPr="00693E69">
        <w:rPr>
          <w:lang w:val="it-IT"/>
        </w:rPr>
        <w:t>/2016</w:t>
      </w:r>
    </w:p>
    <w:p w14:paraId="71ADDA90" w14:textId="77777777" w:rsidR="00425391" w:rsidRDefault="00425391" w:rsidP="00425391">
      <w:r w:rsidRPr="002C321B">
        <w:rPr>
          <w:b/>
        </w:rPr>
        <w:t xml:space="preserve">Formular nr. </w:t>
      </w:r>
      <w:r>
        <w:rPr>
          <w:b/>
        </w:rPr>
        <w:t>2-</w:t>
      </w:r>
      <w:r w:rsidRPr="00425391">
        <w:rPr>
          <w:rFonts w:cs="Times New Roman"/>
          <w:b/>
        </w:rPr>
        <w:t xml:space="preserve"> </w:t>
      </w:r>
      <w:r w:rsidRPr="00425391">
        <w:t>DECLARATIE</w:t>
      </w:r>
      <w:r>
        <w:t xml:space="preserve"> </w:t>
      </w:r>
      <w:r w:rsidRPr="00425391">
        <w:t>privind neîncadrarea în prevederile art. 164,165,167 din Legea 98/2016</w:t>
      </w:r>
      <w:r>
        <w:t xml:space="preserve"> </w:t>
      </w:r>
      <w:r w:rsidRPr="00425391">
        <w:t>a candidatului/ofertantului/ asociat/subcontractantului/terțului susținător</w:t>
      </w:r>
    </w:p>
    <w:p w14:paraId="35A6B176" w14:textId="77777777" w:rsidR="00425391" w:rsidRDefault="00425391" w:rsidP="00425391"/>
    <w:p w14:paraId="56F2CC1D" w14:textId="77777777" w:rsidR="00425391" w:rsidRDefault="00425391" w:rsidP="00425391">
      <w:pPr>
        <w:rPr>
          <w:sz w:val="22"/>
          <w:szCs w:val="22"/>
          <w:lang w:val="it-IT" w:eastAsia="en-US"/>
        </w:rPr>
      </w:pPr>
      <w:r>
        <w:rPr>
          <w:b/>
          <w:sz w:val="22"/>
          <w:szCs w:val="22"/>
          <w:lang w:val="it-IT" w:eastAsia="en-US"/>
        </w:rPr>
        <w:t>FORMULAR  NR. 3</w:t>
      </w:r>
      <w:r w:rsidRPr="006D7037">
        <w:rPr>
          <w:b/>
          <w:sz w:val="22"/>
          <w:szCs w:val="22"/>
          <w:lang w:val="it-IT" w:eastAsia="en-US"/>
        </w:rPr>
        <w:t xml:space="preserve"> – </w:t>
      </w:r>
      <w:r w:rsidRPr="006D7037">
        <w:rPr>
          <w:sz w:val="22"/>
          <w:szCs w:val="22"/>
          <w:lang w:val="it-IT" w:eastAsia="en-US"/>
        </w:rPr>
        <w:t>ACORD ASOCIERE</w:t>
      </w:r>
    </w:p>
    <w:p w14:paraId="3B8D62FB" w14:textId="77777777" w:rsidR="00425391" w:rsidRDefault="00425391" w:rsidP="00425391">
      <w:pPr>
        <w:rPr>
          <w:sz w:val="22"/>
          <w:szCs w:val="22"/>
          <w:lang w:val="it-IT" w:eastAsia="en-US"/>
        </w:rPr>
      </w:pPr>
    </w:p>
    <w:p w14:paraId="3A1B06FC" w14:textId="77777777" w:rsidR="00425391" w:rsidRDefault="00425391" w:rsidP="00425391">
      <w:pPr>
        <w:rPr>
          <w:sz w:val="22"/>
          <w:szCs w:val="22"/>
          <w:lang w:val="it-IT" w:eastAsia="en-US"/>
        </w:rPr>
      </w:pPr>
      <w:r>
        <w:rPr>
          <w:b/>
          <w:sz w:val="22"/>
          <w:szCs w:val="22"/>
          <w:lang w:val="it-IT" w:eastAsia="en-US"/>
        </w:rPr>
        <w:t>FORMULAR NR. 4</w:t>
      </w:r>
      <w:r w:rsidRPr="00693E69">
        <w:rPr>
          <w:sz w:val="22"/>
          <w:szCs w:val="22"/>
          <w:lang w:val="it-IT" w:eastAsia="en-US"/>
        </w:rPr>
        <w:t xml:space="preserve"> – </w:t>
      </w:r>
      <w:r>
        <w:rPr>
          <w:sz w:val="22"/>
          <w:szCs w:val="22"/>
          <w:lang w:val="it-IT" w:eastAsia="en-US"/>
        </w:rPr>
        <w:t>MODEL ACORD SUBCONTRACTARE</w:t>
      </w:r>
    </w:p>
    <w:p w14:paraId="39E7B62F" w14:textId="77777777" w:rsidR="00425391" w:rsidRDefault="00425391" w:rsidP="00425391">
      <w:pPr>
        <w:rPr>
          <w:sz w:val="22"/>
          <w:szCs w:val="22"/>
          <w:lang w:val="it-IT" w:eastAsia="en-US"/>
        </w:rPr>
      </w:pPr>
    </w:p>
    <w:p w14:paraId="0944EB3D" w14:textId="77777777" w:rsidR="00425391" w:rsidRDefault="00425391" w:rsidP="00425391">
      <w:r w:rsidRPr="002C321B">
        <w:rPr>
          <w:b/>
        </w:rPr>
        <w:t>FORMULAR NR</w:t>
      </w:r>
      <w:r>
        <w:rPr>
          <w:b/>
        </w:rPr>
        <w:t>. 5-</w:t>
      </w:r>
      <w:r w:rsidRPr="00A660DE">
        <w:t>PROPUNEREA TEHNICA PT. PRODUSE</w:t>
      </w:r>
    </w:p>
    <w:p w14:paraId="3401458C" w14:textId="77777777" w:rsidR="00425391" w:rsidRPr="00425391" w:rsidRDefault="00425391" w:rsidP="00425391">
      <w:pPr>
        <w:rPr>
          <w:lang w:val="it-IT" w:eastAsia="en-US"/>
        </w:rPr>
      </w:pPr>
    </w:p>
    <w:p w14:paraId="2FD5E327" w14:textId="77777777" w:rsidR="00B47F54" w:rsidRPr="00693E69" w:rsidRDefault="009F13FD" w:rsidP="00A27C0B">
      <w:pPr>
        <w:pStyle w:val="TOC1"/>
        <w:rPr>
          <w:b/>
        </w:rPr>
      </w:pPr>
      <w:r w:rsidRPr="002C321B">
        <w:rPr>
          <w:b/>
        </w:rPr>
        <w:t xml:space="preserve">Formular nr. </w:t>
      </w:r>
      <w:r w:rsidR="00425391">
        <w:rPr>
          <w:b/>
        </w:rPr>
        <w:t>6</w:t>
      </w:r>
      <w:r w:rsidR="001B2424" w:rsidRPr="00693E69">
        <w:t xml:space="preserve"> - </w:t>
      </w:r>
      <w:r w:rsidR="00B47F54" w:rsidRPr="00693E69">
        <w:t>DECLARAŢIE</w:t>
      </w:r>
      <w:r w:rsidR="00657B18" w:rsidRPr="00693E69">
        <w:t xml:space="preserve"> PRIVIND RESPECTAREA OBLIGAŢIILor </w:t>
      </w:r>
      <w:r w:rsidR="00B47F54" w:rsidRPr="00693E69">
        <w:t xml:space="preserve"> RELEVANTE DIN DOMENIILE MEDIULUI, </w:t>
      </w:r>
      <w:r w:rsidR="00657B18" w:rsidRPr="00693E69">
        <w:t>SOCIAL ŞI AL RELAŢIILOR DE MUNCĂ</w:t>
      </w:r>
    </w:p>
    <w:p w14:paraId="3B781A19" w14:textId="77777777" w:rsidR="002C321B" w:rsidRDefault="002C321B" w:rsidP="00E70D5D">
      <w:pPr>
        <w:rPr>
          <w:sz w:val="22"/>
          <w:szCs w:val="22"/>
          <w:lang w:val="it-IT" w:eastAsia="en-US"/>
        </w:rPr>
      </w:pPr>
    </w:p>
    <w:p w14:paraId="098DFD23" w14:textId="77777777" w:rsidR="002C321B" w:rsidRPr="002C321B" w:rsidRDefault="002C321B" w:rsidP="002C321B">
      <w:pPr>
        <w:rPr>
          <w:rFonts w:cs="Times New Roman"/>
          <w:sz w:val="22"/>
          <w:szCs w:val="22"/>
          <w:lang w:val="it-IT" w:eastAsia="en-US"/>
        </w:rPr>
      </w:pPr>
      <w:r w:rsidRPr="002C321B">
        <w:rPr>
          <w:rFonts w:cs="Times New Roman"/>
          <w:b/>
          <w:sz w:val="22"/>
          <w:szCs w:val="22"/>
          <w:lang w:val="it-IT" w:eastAsia="en-US"/>
        </w:rPr>
        <w:t xml:space="preserve">FORMULAR NR. </w:t>
      </w:r>
      <w:r w:rsidR="00425391">
        <w:rPr>
          <w:rFonts w:cs="Times New Roman"/>
          <w:b/>
          <w:sz w:val="22"/>
          <w:szCs w:val="22"/>
          <w:lang w:val="it-IT" w:eastAsia="en-US"/>
        </w:rPr>
        <w:t>7</w:t>
      </w:r>
      <w:r w:rsidRPr="002C321B">
        <w:rPr>
          <w:rFonts w:cs="Times New Roman"/>
          <w:sz w:val="22"/>
          <w:szCs w:val="22"/>
          <w:lang w:val="it-IT" w:eastAsia="en-US"/>
        </w:rPr>
        <w:t xml:space="preserve"> - CONFORMITATEA CU PREVEDERILE CAIETULUI DE SARCINI ŞI A DOCUMENTAŢIEI DE ATRIBUIRE</w:t>
      </w:r>
    </w:p>
    <w:p w14:paraId="2734E934" w14:textId="77777777" w:rsidR="002C321B" w:rsidRDefault="002C321B" w:rsidP="00E70D5D">
      <w:pPr>
        <w:rPr>
          <w:sz w:val="22"/>
          <w:szCs w:val="22"/>
          <w:lang w:val="it-IT" w:eastAsia="en-US"/>
        </w:rPr>
      </w:pPr>
    </w:p>
    <w:p w14:paraId="33E3404A" w14:textId="77777777" w:rsidR="002C321B" w:rsidRDefault="002C321B" w:rsidP="00A660DE">
      <w:pPr>
        <w:pStyle w:val="TOC1"/>
        <w:rPr>
          <w:rFonts w:eastAsia="Calibri"/>
        </w:rPr>
      </w:pPr>
      <w:r w:rsidRPr="002C321B">
        <w:rPr>
          <w:b/>
        </w:rPr>
        <w:t xml:space="preserve">FORMULAR NR. </w:t>
      </w:r>
      <w:r w:rsidR="00425391">
        <w:rPr>
          <w:b/>
        </w:rPr>
        <w:t>8</w:t>
      </w:r>
      <w:r w:rsidRPr="002C321B">
        <w:rPr>
          <w:i/>
        </w:rPr>
        <w:t xml:space="preserve"> </w:t>
      </w:r>
      <w:r w:rsidRPr="002C321B">
        <w:rPr>
          <w:lang w:val="en-US"/>
        </w:rPr>
        <w:t xml:space="preserve">- </w:t>
      </w:r>
      <w:r w:rsidRPr="002C321B">
        <w:rPr>
          <w:rFonts w:eastAsia="Calibri"/>
        </w:rPr>
        <w:t>Declaraţie pe proprie răspundere privind partea/părţile din propunerea tehnică şi/sau din propunerea financiară declarate confidenţiale, clasificate sau protejate de un drept de proprietate intelectuală</w:t>
      </w:r>
    </w:p>
    <w:p w14:paraId="30262CE7" w14:textId="77777777" w:rsidR="00425391" w:rsidRDefault="00425391" w:rsidP="00425391">
      <w:pPr>
        <w:pStyle w:val="TOC1"/>
        <w:rPr>
          <w:lang w:val="it-IT"/>
        </w:rPr>
      </w:pPr>
      <w:r>
        <w:rPr>
          <w:b/>
          <w:lang w:val="it-IT"/>
        </w:rPr>
        <w:t>Formular nr. 9</w:t>
      </w:r>
      <w:r w:rsidRPr="00693E69">
        <w:rPr>
          <w:lang w:val="it-IT"/>
        </w:rPr>
        <w:t xml:space="preserve"> – Formularul de ofertă </w:t>
      </w:r>
    </w:p>
    <w:p w14:paraId="43956179" w14:textId="77777777" w:rsidR="00425391" w:rsidRDefault="00425391" w:rsidP="00425391">
      <w:pPr>
        <w:rPr>
          <w:sz w:val="22"/>
          <w:szCs w:val="22"/>
          <w:lang w:val="it-IT" w:eastAsia="en-US"/>
        </w:rPr>
      </w:pPr>
      <w:r>
        <w:rPr>
          <w:b/>
          <w:sz w:val="22"/>
          <w:szCs w:val="22"/>
          <w:lang w:val="it-IT" w:eastAsia="en-US"/>
        </w:rPr>
        <w:t>FORMULAR NR. 10</w:t>
      </w:r>
      <w:r w:rsidRPr="00693E69">
        <w:rPr>
          <w:sz w:val="22"/>
          <w:szCs w:val="22"/>
          <w:lang w:val="it-IT" w:eastAsia="en-US"/>
        </w:rPr>
        <w:t xml:space="preserve"> – CENTRALIZATORUL DE PREȚURI</w:t>
      </w:r>
    </w:p>
    <w:p w14:paraId="54C94AB4" w14:textId="77777777" w:rsidR="00425391" w:rsidRPr="00425391" w:rsidRDefault="00425391" w:rsidP="00425391">
      <w:pPr>
        <w:rPr>
          <w:rFonts w:eastAsia="Calibri"/>
          <w:lang w:eastAsia="en-US"/>
        </w:rPr>
      </w:pPr>
    </w:p>
    <w:p w14:paraId="4943BCDF" w14:textId="77777777" w:rsidR="00C21215" w:rsidRPr="00A660DE" w:rsidRDefault="00A660DE" w:rsidP="00C21215">
      <w:pPr>
        <w:autoSpaceDE w:val="0"/>
        <w:rPr>
          <w:rFonts w:eastAsia="TimesNewRomanPS-BoldMT"/>
          <w:bCs/>
          <w:i/>
          <w:lang w:val="it-IT"/>
        </w:rPr>
      </w:pPr>
      <w:r w:rsidRPr="00A660DE">
        <w:rPr>
          <w:b/>
        </w:rPr>
        <w:t>FORMULAR NR. 1</w:t>
      </w:r>
      <w:r w:rsidR="00425391">
        <w:rPr>
          <w:b/>
        </w:rPr>
        <w:t>1</w:t>
      </w:r>
      <w:r w:rsidRPr="00A660DE">
        <w:t>-INFORMATII GENERALE</w:t>
      </w:r>
    </w:p>
    <w:p w14:paraId="46B19CEA" w14:textId="77777777" w:rsidR="00A2253A" w:rsidRDefault="00A2253A" w:rsidP="00C21215">
      <w:pPr>
        <w:autoSpaceDE w:val="0"/>
        <w:rPr>
          <w:rFonts w:eastAsia="TimesNewRomanPS-BoldMT"/>
          <w:b/>
          <w:bCs/>
          <w:i/>
          <w:lang w:val="it-IT"/>
        </w:rPr>
      </w:pPr>
    </w:p>
    <w:p w14:paraId="26DD980C" w14:textId="77777777" w:rsidR="00A660DE" w:rsidRDefault="00A660DE" w:rsidP="00425391">
      <w:pPr>
        <w:pStyle w:val="NoSpacing"/>
        <w:jc w:val="center"/>
      </w:pPr>
      <w:r>
        <w:t>Intocmit</w:t>
      </w:r>
    </w:p>
    <w:p w14:paraId="1E1ED270" w14:textId="77777777" w:rsidR="00A660DE" w:rsidRDefault="003B2549" w:rsidP="00425391">
      <w:pPr>
        <w:pStyle w:val="NoSpacing"/>
        <w:jc w:val="center"/>
      </w:pPr>
      <w:r>
        <w:t>Comp</w:t>
      </w:r>
      <w:r w:rsidR="00A660DE">
        <w:t xml:space="preserve"> Aprovizionare/Achizitii</w:t>
      </w:r>
    </w:p>
    <w:p w14:paraId="1F7BD081" w14:textId="4120F68F" w:rsidR="00A660DE" w:rsidRDefault="0028579E" w:rsidP="00425391">
      <w:pPr>
        <w:pStyle w:val="NoSpacing"/>
        <w:jc w:val="center"/>
      </w:pPr>
      <w:r>
        <w:t xml:space="preserve">Ec. </w:t>
      </w:r>
      <w:r w:rsidR="00F634D1">
        <w:t>Bilt Georgeta Letitia</w:t>
      </w:r>
    </w:p>
    <w:p w14:paraId="6BFAB915" w14:textId="77777777" w:rsidR="005E0700" w:rsidRDefault="00BE5B36" w:rsidP="00425391">
      <w:pPr>
        <w:pStyle w:val="NoSpacing"/>
        <w:jc w:val="center"/>
      </w:pPr>
      <w:r>
        <w:t xml:space="preserve"> </w:t>
      </w:r>
    </w:p>
    <w:p w14:paraId="0C9B3AC4" w14:textId="77777777" w:rsidR="00BE5B36" w:rsidRDefault="00BE5B36" w:rsidP="00425391">
      <w:pPr>
        <w:pStyle w:val="NoSpacing"/>
        <w:jc w:val="center"/>
      </w:pPr>
    </w:p>
    <w:p w14:paraId="3A2A267A" w14:textId="77777777" w:rsidR="005E0700" w:rsidRDefault="00BE5B36" w:rsidP="005E0700">
      <w:pPr>
        <w:jc w:val="center"/>
        <w:rPr>
          <w:rFonts w:cs="Times New Roman"/>
          <w:b/>
          <w:i/>
        </w:rPr>
      </w:pPr>
      <w:r>
        <w:rPr>
          <w:rFonts w:cs="Times New Roman"/>
          <w:b/>
          <w:i/>
        </w:rPr>
        <w:lastRenderedPageBreak/>
        <w:t xml:space="preserve">                                                                                                                  </w:t>
      </w:r>
      <w:r w:rsidR="005E0700" w:rsidRPr="00FF1329">
        <w:rPr>
          <w:rFonts w:cs="Times New Roman"/>
          <w:b/>
          <w:i/>
        </w:rPr>
        <w:t xml:space="preserve">FORMULAR NR. </w:t>
      </w:r>
      <w:r w:rsidR="005E0700">
        <w:rPr>
          <w:rFonts w:cs="Times New Roman"/>
          <w:b/>
          <w:i/>
        </w:rPr>
        <w:t>1</w:t>
      </w:r>
    </w:p>
    <w:p w14:paraId="7E12F5C7" w14:textId="77777777" w:rsidR="005E0700" w:rsidRDefault="005E0700" w:rsidP="005E0700">
      <w:pPr>
        <w:jc w:val="both"/>
        <w:rPr>
          <w:rFonts w:cs="Times New Roman"/>
        </w:rPr>
      </w:pPr>
    </w:p>
    <w:p w14:paraId="386BBCDE" w14:textId="77777777" w:rsidR="005E0700" w:rsidRPr="008D39E9" w:rsidRDefault="005E0700" w:rsidP="005E0700">
      <w:pPr>
        <w:jc w:val="both"/>
        <w:rPr>
          <w:rFonts w:cs="Times New Roman"/>
        </w:rPr>
      </w:pPr>
      <w:r w:rsidRPr="008D39E9">
        <w:rPr>
          <w:rFonts w:cs="Times New Roman"/>
        </w:rPr>
        <w:t>Ofertant/Ofertant asociat/Subcontractant/Ter</w:t>
      </w:r>
      <w:r>
        <w:rPr>
          <w:rFonts w:cs="Times New Roman"/>
        </w:rPr>
        <w:t>ț</w:t>
      </w:r>
      <w:r w:rsidRPr="008D39E9">
        <w:rPr>
          <w:rFonts w:cs="Times New Roman"/>
        </w:rPr>
        <w:t xml:space="preserve"> sus</w:t>
      </w:r>
      <w:r>
        <w:rPr>
          <w:rFonts w:cs="Times New Roman"/>
        </w:rPr>
        <w:t>ț</w:t>
      </w:r>
      <w:r w:rsidRPr="008D39E9">
        <w:rPr>
          <w:rFonts w:cs="Times New Roman"/>
        </w:rPr>
        <w:t>in</w:t>
      </w:r>
      <w:r>
        <w:rPr>
          <w:rFonts w:cs="Times New Roman"/>
        </w:rPr>
        <w:t>ă</w:t>
      </w:r>
      <w:r w:rsidRPr="008D39E9">
        <w:rPr>
          <w:rFonts w:cs="Times New Roman"/>
        </w:rPr>
        <w:t xml:space="preserve">tor </w:t>
      </w:r>
      <w:r w:rsidRPr="008D39E9">
        <w:rPr>
          <w:rFonts w:cs="Times New Roman"/>
          <w:i/>
        </w:rPr>
        <w:t>(dup</w:t>
      </w:r>
      <w:r>
        <w:rPr>
          <w:rFonts w:cs="Times New Roman"/>
          <w:i/>
        </w:rPr>
        <w:t>ă</w:t>
      </w:r>
      <w:r w:rsidRPr="008D39E9">
        <w:rPr>
          <w:rFonts w:cs="Times New Roman"/>
          <w:i/>
        </w:rPr>
        <w:t xml:space="preserve"> caz)</w:t>
      </w:r>
    </w:p>
    <w:p w14:paraId="183967F1" w14:textId="77777777" w:rsidR="005E0700" w:rsidRPr="008D39E9" w:rsidRDefault="005E0700" w:rsidP="005E0700">
      <w:pPr>
        <w:jc w:val="both"/>
        <w:rPr>
          <w:rFonts w:cs="Times New Roman"/>
        </w:rPr>
      </w:pPr>
      <w:r w:rsidRPr="008D39E9">
        <w:rPr>
          <w:rFonts w:cs="Times New Roman"/>
        </w:rPr>
        <w:t>.................................................................................</w:t>
      </w:r>
    </w:p>
    <w:p w14:paraId="6D55537A" w14:textId="77777777" w:rsidR="005E0700" w:rsidRPr="008D39E9" w:rsidRDefault="005E0700" w:rsidP="005E0700">
      <w:pPr>
        <w:jc w:val="both"/>
        <w:rPr>
          <w:rFonts w:cs="Times New Roman"/>
        </w:rPr>
      </w:pPr>
      <w:r w:rsidRPr="008D39E9">
        <w:rPr>
          <w:rFonts w:cs="Times New Roman"/>
        </w:rPr>
        <w:t>(denumirea)</w:t>
      </w:r>
    </w:p>
    <w:p w14:paraId="7D7061BB" w14:textId="77777777" w:rsidR="005E0700" w:rsidRPr="008D39E9" w:rsidRDefault="005E0700" w:rsidP="005E0700">
      <w:pPr>
        <w:jc w:val="center"/>
        <w:rPr>
          <w:rFonts w:cs="Times New Roman"/>
          <w:b/>
        </w:rPr>
      </w:pPr>
    </w:p>
    <w:p w14:paraId="5B625139" w14:textId="77777777" w:rsidR="005E0700" w:rsidRPr="008D39E9" w:rsidRDefault="005E0700" w:rsidP="005E0700">
      <w:pPr>
        <w:jc w:val="center"/>
        <w:rPr>
          <w:rFonts w:cs="Times New Roman"/>
          <w:b/>
        </w:rPr>
      </w:pPr>
      <w:r w:rsidRPr="008D39E9">
        <w:rPr>
          <w:rFonts w:cs="Times New Roman"/>
          <w:b/>
        </w:rPr>
        <w:t>DECLARATIE</w:t>
      </w:r>
    </w:p>
    <w:p w14:paraId="65D2CF25" w14:textId="77777777" w:rsidR="005E0700" w:rsidRPr="008D39E9" w:rsidRDefault="005E0700" w:rsidP="005E0700">
      <w:pPr>
        <w:jc w:val="center"/>
        <w:rPr>
          <w:rFonts w:cs="Times New Roman"/>
          <w:b/>
        </w:rPr>
      </w:pPr>
      <w:r w:rsidRPr="008D39E9">
        <w:rPr>
          <w:rFonts w:cs="Times New Roman"/>
          <w:b/>
        </w:rPr>
        <w:t>privind ne</w:t>
      </w:r>
      <w:r>
        <w:rPr>
          <w:rFonts w:cs="Times New Roman"/>
          <w:b/>
        </w:rPr>
        <w:t>încadrarea în prevederile art. 59-60</w:t>
      </w:r>
      <w:r w:rsidRPr="008D39E9">
        <w:rPr>
          <w:rFonts w:cs="Times New Roman"/>
          <w:b/>
        </w:rPr>
        <w:t xml:space="preserve"> din Legea 9</w:t>
      </w:r>
      <w:r>
        <w:rPr>
          <w:rFonts w:cs="Times New Roman"/>
          <w:b/>
        </w:rPr>
        <w:t>8</w:t>
      </w:r>
      <w:r w:rsidRPr="008D39E9">
        <w:rPr>
          <w:rFonts w:cs="Times New Roman"/>
          <w:b/>
        </w:rPr>
        <w:t>/2016</w:t>
      </w:r>
    </w:p>
    <w:p w14:paraId="6361BDAB" w14:textId="77777777" w:rsidR="005E0700" w:rsidRPr="008D39E9" w:rsidRDefault="005E0700" w:rsidP="005E0700">
      <w:pPr>
        <w:jc w:val="center"/>
        <w:rPr>
          <w:rFonts w:cs="Times New Roman"/>
          <w:b/>
        </w:rPr>
      </w:pPr>
      <w:r>
        <w:rPr>
          <w:rFonts w:cs="Times New Roman"/>
          <w:b/>
        </w:rPr>
        <w:t>a candidatului/ofertantului/</w:t>
      </w:r>
      <w:r w:rsidRPr="008D39E9">
        <w:rPr>
          <w:rFonts w:cs="Times New Roman"/>
          <w:b/>
        </w:rPr>
        <w:t xml:space="preserve"> asociat/subcontractantului/ter</w:t>
      </w:r>
      <w:r>
        <w:rPr>
          <w:rFonts w:cs="Times New Roman"/>
          <w:b/>
        </w:rPr>
        <w:t>ț</w:t>
      </w:r>
      <w:r w:rsidRPr="008D39E9">
        <w:rPr>
          <w:rFonts w:cs="Times New Roman"/>
          <w:b/>
        </w:rPr>
        <w:t>ului sus</w:t>
      </w:r>
      <w:r>
        <w:rPr>
          <w:rFonts w:cs="Times New Roman"/>
          <w:b/>
        </w:rPr>
        <w:t>ț</w:t>
      </w:r>
      <w:r w:rsidRPr="008D39E9">
        <w:rPr>
          <w:rFonts w:cs="Times New Roman"/>
          <w:b/>
        </w:rPr>
        <w:t>in</w:t>
      </w:r>
      <w:r>
        <w:rPr>
          <w:rFonts w:cs="Times New Roman"/>
          <w:b/>
        </w:rPr>
        <w:t>ă</w:t>
      </w:r>
      <w:r w:rsidRPr="008D39E9">
        <w:rPr>
          <w:rFonts w:cs="Times New Roman"/>
          <w:b/>
        </w:rPr>
        <w:t>tor</w:t>
      </w:r>
    </w:p>
    <w:p w14:paraId="37B6334C" w14:textId="77777777" w:rsidR="005E0700" w:rsidRDefault="005E0700" w:rsidP="005E0700">
      <w:pPr>
        <w:jc w:val="both"/>
        <w:rPr>
          <w:rFonts w:cs="Times New Roman"/>
        </w:rPr>
      </w:pPr>
    </w:p>
    <w:p w14:paraId="63DAACD8" w14:textId="77777777" w:rsidR="005E0700" w:rsidRPr="00083DF3" w:rsidRDefault="005E0700" w:rsidP="005E0700">
      <w:pPr>
        <w:rPr>
          <w:rFonts w:cs="Times New Roman"/>
        </w:rPr>
      </w:pPr>
      <w:r>
        <w:rPr>
          <w:rFonts w:cs="Times New Roman"/>
        </w:rPr>
        <w:tab/>
      </w:r>
    </w:p>
    <w:p w14:paraId="5725CA30" w14:textId="77777777" w:rsidR="005E0700" w:rsidRPr="003F5D93" w:rsidRDefault="005E0700" w:rsidP="005E0700">
      <w:pPr>
        <w:pStyle w:val="DefaultText"/>
        <w:ind w:firstLine="720"/>
        <w:jc w:val="both"/>
        <w:rPr>
          <w:szCs w:val="24"/>
        </w:rPr>
      </w:pPr>
      <w:r w:rsidRPr="003F5D93">
        <w:rPr>
          <w:szCs w:val="24"/>
        </w:rPr>
        <w:t>Subsemnatul(a), .........................................</w:t>
      </w:r>
      <w:r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F5D93">
        <w:rPr>
          <w:szCs w:val="24"/>
        </w:rPr>
        <w:t xml:space="preserve"> (denumirea/numele şi sediul/adresa operatorului economic)</w:t>
      </w:r>
      <w:r w:rsidRPr="003F5D93">
        <w:rPr>
          <w:b/>
          <w:szCs w:val="24"/>
        </w:rPr>
        <w:t xml:space="preserve">, </w:t>
      </w:r>
      <w:r w:rsidRPr="003F5D93">
        <w:rPr>
          <w:szCs w:val="24"/>
        </w:rPr>
        <w:t>în calitate de Ofertant/Candidat/Ofertant asociat/Subcontractant/Terţul susţinător la procedura de atribuire a contractului de  achiziţie publică având ca obiect …………………………..(</w:t>
      </w:r>
      <w:r w:rsidRPr="003F5D93">
        <w:rPr>
          <w:i/>
          <w:szCs w:val="24"/>
        </w:rPr>
        <w:t>denumire procedură),</w:t>
      </w:r>
      <w:r w:rsidRPr="003F5D93">
        <w:rPr>
          <w:b/>
          <w:i/>
          <w:szCs w:val="24"/>
        </w:rPr>
        <w:t xml:space="preserve"> </w:t>
      </w:r>
      <w:smartTag w:uri="urn:schemas-microsoft-com:office:smarttags" w:element="stockticker">
        <w:r w:rsidRPr="003F5D93">
          <w:rPr>
            <w:szCs w:val="24"/>
          </w:rPr>
          <w:t>CPV</w:t>
        </w:r>
      </w:smartTag>
      <w:r w:rsidRPr="003F5D93">
        <w:rPr>
          <w:szCs w:val="24"/>
        </w:rPr>
        <w:t xml:space="preserve"> …………….,  organizată de </w:t>
      </w:r>
      <w:r w:rsidRPr="003F5D93">
        <w:rPr>
          <w:b/>
          <w:i/>
          <w:szCs w:val="24"/>
        </w:rPr>
        <w:t xml:space="preserve">Spitalul </w:t>
      </w:r>
      <w:r>
        <w:rPr>
          <w:b/>
          <w:i/>
          <w:szCs w:val="24"/>
        </w:rPr>
        <w:t>de Pneumoftiziologie</w:t>
      </w:r>
      <w:r w:rsidRPr="003F5D93">
        <w:rPr>
          <w:b/>
          <w:i/>
          <w:szCs w:val="24"/>
        </w:rPr>
        <w:t xml:space="preserve"> Satu Mare</w:t>
      </w:r>
      <w:r w:rsidRPr="003F5D93">
        <w:rPr>
          <w:szCs w:val="24"/>
        </w:rPr>
        <w:t xml:space="preserve">,  </w:t>
      </w:r>
      <w:r w:rsidRPr="003F5D93">
        <w:rPr>
          <w:b/>
          <w:i/>
          <w:szCs w:val="24"/>
        </w:rPr>
        <w:t>declar pe proprie răspundere</w:t>
      </w:r>
      <w:r w:rsidRPr="003F5D93">
        <w:rPr>
          <w:szCs w:val="24"/>
        </w:rPr>
        <w:t xml:space="preserve">, cunoscând sancţiunile privind falsul în declaraţii că:  </w:t>
      </w:r>
      <w:r w:rsidRPr="003F5D93">
        <w:rPr>
          <w:b/>
          <w:i/>
          <w:szCs w:val="24"/>
          <w:u w:val="single"/>
        </w:rPr>
        <w:t>NU mă încadrez</w:t>
      </w:r>
      <w:r w:rsidRPr="003F5D93">
        <w:rPr>
          <w:szCs w:val="24"/>
        </w:rPr>
        <w:t xml:space="preserve"> în nici una din situaţiile prevăzute la articolul </w:t>
      </w:r>
      <w:r w:rsidRPr="003F5D93">
        <w:rPr>
          <w:b/>
          <w:szCs w:val="24"/>
        </w:rPr>
        <w:t>59</w:t>
      </w:r>
      <w:r w:rsidRPr="003F5D93">
        <w:rPr>
          <w:szCs w:val="24"/>
        </w:rPr>
        <w:t xml:space="preserve"> </w:t>
      </w:r>
      <w:r>
        <w:rPr>
          <w:szCs w:val="24"/>
        </w:rPr>
        <w:t xml:space="preserve">– </w:t>
      </w:r>
      <w:r w:rsidRPr="00CB3712">
        <w:rPr>
          <w:b/>
          <w:szCs w:val="24"/>
        </w:rPr>
        <w:t>60</w:t>
      </w:r>
      <w:r>
        <w:rPr>
          <w:szCs w:val="24"/>
        </w:rPr>
        <w:t xml:space="preserve"> </w:t>
      </w:r>
      <w:r w:rsidRPr="003F5D93">
        <w:rPr>
          <w:szCs w:val="24"/>
        </w:rPr>
        <w:t xml:space="preserve">din </w:t>
      </w:r>
      <w:r w:rsidRPr="003F5D93">
        <w:rPr>
          <w:b/>
          <w:szCs w:val="24"/>
        </w:rPr>
        <w:t>Legea nr. 98/2016 privind achizitiile publice</w:t>
      </w:r>
      <w:r w:rsidRPr="003F5D93">
        <w:rPr>
          <w:szCs w:val="24"/>
        </w:rPr>
        <w:t>, respectiv:</w:t>
      </w:r>
    </w:p>
    <w:p w14:paraId="5FCA669B" w14:textId="77777777" w:rsidR="005E0700" w:rsidRPr="003F5D93" w:rsidRDefault="005E0700" w:rsidP="005E0700">
      <w:pPr>
        <w:pStyle w:val="DefaultText"/>
        <w:ind w:left="720"/>
        <w:jc w:val="both"/>
        <w:rPr>
          <w:szCs w:val="24"/>
        </w:rPr>
      </w:pPr>
      <w:r w:rsidRPr="003F5D93">
        <w:rPr>
          <w:szCs w:val="24"/>
        </w:rPr>
        <w:t xml:space="preserve">- nu am drept membrii în cadrul consiliului de administraţie/organ de conducere sau de supervizare şi/sau nu am acţionari ori asociaţi persoane care sunt soţ/soţie, rudă sau afin până la gradul al doilea inclusiv, </w:t>
      </w:r>
      <w:r w:rsidRPr="003F5D93">
        <w:rPr>
          <w:i/>
          <w:szCs w:val="24"/>
        </w:rPr>
        <w:t>sau</w:t>
      </w:r>
      <w:r w:rsidRPr="003F5D93">
        <w:rPr>
          <w:szCs w:val="24"/>
        </w:rPr>
        <w:t xml:space="preserve"> care se află în relaţii comerciale, astfel cum sunt ele prevăzute la art. 59 </w:t>
      </w:r>
      <w:r>
        <w:rPr>
          <w:szCs w:val="24"/>
        </w:rPr>
        <w:t xml:space="preserve">– 60 </w:t>
      </w:r>
      <w:r w:rsidRPr="003F5D93">
        <w:rPr>
          <w:szCs w:val="24"/>
        </w:rPr>
        <w:t xml:space="preserve">din </w:t>
      </w:r>
      <w:r w:rsidRPr="003F5D93">
        <w:rPr>
          <w:b/>
          <w:szCs w:val="24"/>
        </w:rPr>
        <w:t>Legea nr. 98/2016 privind achizitiile publice</w:t>
      </w:r>
      <w:r w:rsidRPr="003F5D93">
        <w:rPr>
          <w:szCs w:val="24"/>
        </w:rPr>
        <w:t>, cu persoane care deţin funcţii de decizie în cadrul autorităţii contractante.</w:t>
      </w:r>
    </w:p>
    <w:p w14:paraId="72CF39F9" w14:textId="77777777" w:rsidR="005E0700" w:rsidRPr="003F5D93" w:rsidRDefault="005E0700" w:rsidP="005E0700">
      <w:pPr>
        <w:pStyle w:val="DefaultText"/>
        <w:ind w:firstLine="720"/>
        <w:jc w:val="both"/>
        <w:rPr>
          <w:szCs w:val="24"/>
        </w:rPr>
      </w:pPr>
    </w:p>
    <w:p w14:paraId="12EFF45B" w14:textId="77777777" w:rsidR="005E0700" w:rsidRPr="003F5D93" w:rsidRDefault="005E0700" w:rsidP="005E0700">
      <w:pPr>
        <w:jc w:val="both"/>
        <w:rPr>
          <w:rFonts w:cs="Times New Roman"/>
        </w:rPr>
      </w:pPr>
      <w:r w:rsidRPr="003F5D93">
        <w:rPr>
          <w:rFonts w:cs="Times New Roman"/>
        </w:rPr>
        <w:t xml:space="preserve">    </w:t>
      </w:r>
      <w:r w:rsidRPr="003F5D93">
        <w:rPr>
          <w:rFonts w:cs="Times New Roman"/>
        </w:rPr>
        <w:tab/>
        <w:t>Subsemnatul declar ca informaţiile furnizate sunt complete şi corecte în fiecare detaliu şi înţeleg ca autoritatea contractantă are dreptul de a solicita, în scopul verificării şi confirmării declaraţiilor, orice documente doveditoare de care dispun.</w:t>
      </w:r>
    </w:p>
    <w:p w14:paraId="1A7DF3F1" w14:textId="77777777" w:rsidR="005E0700" w:rsidRPr="003F5D93" w:rsidRDefault="005E0700" w:rsidP="005E0700">
      <w:pPr>
        <w:jc w:val="both"/>
        <w:rPr>
          <w:rFonts w:cs="Times New Roman"/>
        </w:rPr>
      </w:pPr>
      <w:r w:rsidRPr="003F5D93">
        <w:rPr>
          <w:rFonts w:cs="Times New Roman"/>
        </w:rPr>
        <w:t xml:space="preserve">    </w:t>
      </w:r>
      <w:r w:rsidRPr="003F5D93">
        <w:rPr>
          <w:rFonts w:cs="Times New Roman"/>
        </w:rPr>
        <w:tab/>
        <w:t>Înţeleg ca în cazul în care aceasta declaraţie nu este conformă cu realitatea sunt pasibil de încălcarea prevederilor legislaţiei penale privind falsul în declaraţii.</w:t>
      </w:r>
    </w:p>
    <w:p w14:paraId="6D0436D2" w14:textId="77777777" w:rsidR="005E0700" w:rsidRPr="003F5D93" w:rsidRDefault="005E0700" w:rsidP="005E0700">
      <w:pPr>
        <w:jc w:val="both"/>
        <w:rPr>
          <w:rFonts w:cs="Times New Roman"/>
        </w:rPr>
      </w:pPr>
      <w:r w:rsidRPr="003F5D93">
        <w:rPr>
          <w:rFonts w:cs="Times New Roman"/>
        </w:rPr>
        <w:t xml:space="preserve">   </w:t>
      </w:r>
      <w:r w:rsidRPr="003F5D93">
        <w:rPr>
          <w:rFonts w:cs="Times New Roman"/>
        </w:rPr>
        <w:tab/>
        <w:t>Pentru orice abatere de la prevederile legislative prezentate mai sus, îmi asum răspunderea exclusivă.</w:t>
      </w:r>
    </w:p>
    <w:p w14:paraId="55B80110" w14:textId="77777777" w:rsidR="005E0700" w:rsidRPr="003F5D93" w:rsidRDefault="005E0700" w:rsidP="005E0700">
      <w:pPr>
        <w:jc w:val="both"/>
        <w:rPr>
          <w:rFonts w:cs="Times New Roman"/>
        </w:rPr>
      </w:pPr>
    </w:p>
    <w:p w14:paraId="0F0D9683" w14:textId="77777777" w:rsidR="005E0700" w:rsidRPr="003F5D93" w:rsidRDefault="005E0700" w:rsidP="005E0700">
      <w:pPr>
        <w:jc w:val="center"/>
        <w:rPr>
          <w:rFonts w:cs="Times New Roman"/>
        </w:rPr>
      </w:pPr>
      <w:r w:rsidRPr="003F5D93">
        <w:rPr>
          <w:rFonts w:cs="Times New Roman"/>
        </w:rPr>
        <w:t>Operator economic,</w:t>
      </w:r>
    </w:p>
    <w:p w14:paraId="1753CEF3" w14:textId="77777777" w:rsidR="005E0700" w:rsidRPr="003F5D93" w:rsidRDefault="005E0700" w:rsidP="005E0700">
      <w:pPr>
        <w:ind w:left="-90" w:firstLine="90"/>
        <w:jc w:val="center"/>
        <w:rPr>
          <w:rFonts w:cs="Times New Roman"/>
        </w:rPr>
      </w:pPr>
      <w:r w:rsidRPr="003F5D93">
        <w:rPr>
          <w:rFonts w:cs="Times New Roman"/>
        </w:rPr>
        <w:t>.............................................</w:t>
      </w:r>
    </w:p>
    <w:p w14:paraId="0536EBF7" w14:textId="77777777" w:rsidR="005E0700" w:rsidRPr="003F5D93" w:rsidRDefault="005E0700" w:rsidP="005E0700">
      <w:pPr>
        <w:jc w:val="center"/>
        <w:rPr>
          <w:rFonts w:cs="Times New Roman"/>
          <w:i/>
        </w:rPr>
      </w:pPr>
      <w:r w:rsidRPr="003F5D93">
        <w:rPr>
          <w:rFonts w:cs="Times New Roman"/>
          <w:i/>
        </w:rPr>
        <w:t>(semnătura autorizată)</w:t>
      </w:r>
    </w:p>
    <w:p w14:paraId="2707123D" w14:textId="77777777" w:rsidR="005E0700" w:rsidRPr="003F5D93" w:rsidRDefault="005E0700" w:rsidP="005E0700">
      <w:pPr>
        <w:jc w:val="center"/>
        <w:rPr>
          <w:rFonts w:cs="Times New Roman"/>
          <w:i/>
        </w:rPr>
      </w:pPr>
      <w:r w:rsidRPr="003F5D93">
        <w:rPr>
          <w:rFonts w:cs="Times New Roman"/>
          <w:i/>
        </w:rPr>
        <w:t>L.S.</w:t>
      </w:r>
    </w:p>
    <w:p w14:paraId="555367C7" w14:textId="77777777" w:rsidR="005E0700" w:rsidRPr="003F5D93" w:rsidRDefault="005E0700" w:rsidP="005E0700">
      <w:pPr>
        <w:rPr>
          <w:rFonts w:cs="Times New Roman"/>
        </w:rPr>
      </w:pPr>
    </w:p>
    <w:p w14:paraId="7BC13147" w14:textId="77777777" w:rsidR="005E0700" w:rsidRPr="003F5D93" w:rsidRDefault="005E0700" w:rsidP="005E0700">
      <w:pPr>
        <w:rPr>
          <w:rFonts w:cs="Times New Roman"/>
        </w:rPr>
      </w:pPr>
    </w:p>
    <w:p w14:paraId="3D8C77E4" w14:textId="77777777" w:rsidR="005E0700" w:rsidRPr="008D39E9" w:rsidRDefault="005E0700" w:rsidP="005E0700">
      <w:pPr>
        <w:tabs>
          <w:tab w:val="left" w:pos="4004"/>
        </w:tabs>
        <w:jc w:val="both"/>
        <w:rPr>
          <w:rFonts w:cs="Times New Roman"/>
        </w:rPr>
      </w:pPr>
    </w:p>
    <w:p w14:paraId="50E02C7C" w14:textId="77777777" w:rsidR="005E0700" w:rsidRPr="00796455" w:rsidRDefault="005E0700" w:rsidP="00425391">
      <w:pPr>
        <w:pStyle w:val="NoSpacing"/>
        <w:jc w:val="center"/>
      </w:pPr>
    </w:p>
    <w:p w14:paraId="431775E7" w14:textId="77777777" w:rsidR="005E0700" w:rsidRDefault="00A27C0B" w:rsidP="00A660DE">
      <w:pPr>
        <w:rPr>
          <w:b/>
          <w:i/>
        </w:rPr>
      </w:pPr>
      <w:r>
        <w:rPr>
          <w:b/>
          <w:i/>
        </w:rPr>
        <w:t xml:space="preserve">                                                          </w:t>
      </w:r>
    </w:p>
    <w:p w14:paraId="7612E51F" w14:textId="77777777" w:rsidR="005E0700" w:rsidRDefault="005E0700" w:rsidP="00A660DE">
      <w:pPr>
        <w:rPr>
          <w:b/>
          <w:i/>
        </w:rPr>
      </w:pPr>
    </w:p>
    <w:p w14:paraId="4DECDE08" w14:textId="77777777" w:rsidR="005E0700" w:rsidRDefault="005E0700" w:rsidP="00A660DE">
      <w:pPr>
        <w:rPr>
          <w:b/>
          <w:i/>
        </w:rPr>
      </w:pPr>
    </w:p>
    <w:p w14:paraId="130EB7D8" w14:textId="77777777" w:rsidR="005E0700" w:rsidRDefault="005E0700" w:rsidP="00A660DE">
      <w:pPr>
        <w:rPr>
          <w:b/>
          <w:i/>
        </w:rPr>
      </w:pPr>
    </w:p>
    <w:p w14:paraId="36AF9244" w14:textId="77777777" w:rsidR="005E0700" w:rsidRDefault="005E0700" w:rsidP="00A660DE">
      <w:pPr>
        <w:rPr>
          <w:b/>
          <w:i/>
        </w:rPr>
      </w:pPr>
    </w:p>
    <w:p w14:paraId="088B0868" w14:textId="77777777" w:rsidR="005E0700" w:rsidRDefault="005E0700" w:rsidP="00A660DE">
      <w:pPr>
        <w:rPr>
          <w:b/>
          <w:i/>
        </w:rPr>
      </w:pPr>
    </w:p>
    <w:p w14:paraId="58CE3F1E" w14:textId="77777777" w:rsidR="005E0700" w:rsidRDefault="005E0700" w:rsidP="00A660DE">
      <w:pPr>
        <w:rPr>
          <w:b/>
          <w:i/>
        </w:rPr>
      </w:pPr>
    </w:p>
    <w:p w14:paraId="7B584AB8" w14:textId="77777777" w:rsidR="005E0700" w:rsidRDefault="005E0700" w:rsidP="005E0700">
      <w:pPr>
        <w:jc w:val="center"/>
        <w:rPr>
          <w:rFonts w:cs="Times New Roman"/>
          <w:b/>
          <w:i/>
        </w:rPr>
      </w:pPr>
      <w:r>
        <w:rPr>
          <w:rFonts w:cs="Times New Roman"/>
          <w:b/>
        </w:rPr>
        <w:lastRenderedPageBreak/>
        <w:t xml:space="preserve">                                                                                         </w:t>
      </w:r>
      <w:r w:rsidRPr="00FF1329">
        <w:rPr>
          <w:rFonts w:cs="Times New Roman"/>
          <w:b/>
          <w:i/>
        </w:rPr>
        <w:t xml:space="preserve">FORMULAR NR. </w:t>
      </w:r>
      <w:r>
        <w:rPr>
          <w:rFonts w:cs="Times New Roman"/>
          <w:b/>
          <w:i/>
        </w:rPr>
        <w:t>2</w:t>
      </w:r>
    </w:p>
    <w:p w14:paraId="05377979" w14:textId="77777777" w:rsidR="005E0700" w:rsidRDefault="005E0700" w:rsidP="005E0700">
      <w:pPr>
        <w:jc w:val="both"/>
        <w:rPr>
          <w:rFonts w:cs="Times New Roman"/>
        </w:rPr>
      </w:pPr>
    </w:p>
    <w:p w14:paraId="3C3BB78D" w14:textId="77777777" w:rsidR="005E0700" w:rsidRPr="008D39E9" w:rsidRDefault="005E0700" w:rsidP="005E0700">
      <w:pPr>
        <w:jc w:val="both"/>
        <w:rPr>
          <w:rFonts w:cs="Times New Roman"/>
        </w:rPr>
      </w:pPr>
      <w:r w:rsidRPr="008D39E9">
        <w:rPr>
          <w:rFonts w:cs="Times New Roman"/>
        </w:rPr>
        <w:t>Ofertant/Ofertant asociat/Subcontractant/Ter</w:t>
      </w:r>
      <w:r>
        <w:rPr>
          <w:rFonts w:cs="Times New Roman"/>
        </w:rPr>
        <w:t>ț</w:t>
      </w:r>
      <w:r w:rsidRPr="008D39E9">
        <w:rPr>
          <w:rFonts w:cs="Times New Roman"/>
        </w:rPr>
        <w:t xml:space="preserve"> sus</w:t>
      </w:r>
      <w:r>
        <w:rPr>
          <w:rFonts w:cs="Times New Roman"/>
        </w:rPr>
        <w:t>ț</w:t>
      </w:r>
      <w:r w:rsidRPr="008D39E9">
        <w:rPr>
          <w:rFonts w:cs="Times New Roman"/>
        </w:rPr>
        <w:t>in</w:t>
      </w:r>
      <w:r>
        <w:rPr>
          <w:rFonts w:cs="Times New Roman"/>
        </w:rPr>
        <w:t>ă</w:t>
      </w:r>
      <w:r w:rsidRPr="008D39E9">
        <w:rPr>
          <w:rFonts w:cs="Times New Roman"/>
        </w:rPr>
        <w:t xml:space="preserve">tor </w:t>
      </w:r>
      <w:r w:rsidRPr="008D39E9">
        <w:rPr>
          <w:rFonts w:cs="Times New Roman"/>
          <w:i/>
        </w:rPr>
        <w:t>(dup</w:t>
      </w:r>
      <w:r>
        <w:rPr>
          <w:rFonts w:cs="Times New Roman"/>
          <w:i/>
        </w:rPr>
        <w:t>ă</w:t>
      </w:r>
      <w:r w:rsidRPr="008D39E9">
        <w:rPr>
          <w:rFonts w:cs="Times New Roman"/>
          <w:i/>
        </w:rPr>
        <w:t xml:space="preserve"> caz)</w:t>
      </w:r>
    </w:p>
    <w:p w14:paraId="59FD7696" w14:textId="77777777" w:rsidR="005E0700" w:rsidRPr="008D39E9" w:rsidRDefault="005E0700" w:rsidP="005E0700">
      <w:pPr>
        <w:jc w:val="both"/>
        <w:rPr>
          <w:rFonts w:cs="Times New Roman"/>
        </w:rPr>
      </w:pPr>
      <w:r w:rsidRPr="008D39E9">
        <w:rPr>
          <w:rFonts w:cs="Times New Roman"/>
        </w:rPr>
        <w:t>.................................................................................</w:t>
      </w:r>
    </w:p>
    <w:p w14:paraId="6BBB3494" w14:textId="77777777" w:rsidR="005E0700" w:rsidRPr="008D39E9" w:rsidRDefault="005E0700" w:rsidP="005E0700">
      <w:pPr>
        <w:jc w:val="both"/>
        <w:rPr>
          <w:rFonts w:cs="Times New Roman"/>
        </w:rPr>
      </w:pPr>
      <w:r w:rsidRPr="008D39E9">
        <w:rPr>
          <w:rFonts w:cs="Times New Roman"/>
        </w:rPr>
        <w:t>(denumirea)</w:t>
      </w:r>
    </w:p>
    <w:p w14:paraId="07DCF4AD" w14:textId="77777777" w:rsidR="005E0700" w:rsidRPr="008D39E9" w:rsidRDefault="005E0700" w:rsidP="005E0700">
      <w:pPr>
        <w:jc w:val="center"/>
        <w:rPr>
          <w:rFonts w:cs="Times New Roman"/>
          <w:b/>
        </w:rPr>
      </w:pPr>
    </w:p>
    <w:p w14:paraId="42A33B55" w14:textId="77777777" w:rsidR="005E0700" w:rsidRPr="008D39E9" w:rsidRDefault="005E0700" w:rsidP="005E0700">
      <w:pPr>
        <w:jc w:val="center"/>
        <w:rPr>
          <w:rFonts w:cs="Times New Roman"/>
          <w:b/>
        </w:rPr>
      </w:pPr>
      <w:r w:rsidRPr="008D39E9">
        <w:rPr>
          <w:rFonts w:cs="Times New Roman"/>
          <w:b/>
        </w:rPr>
        <w:t>DECLARATIE</w:t>
      </w:r>
    </w:p>
    <w:p w14:paraId="0B280559" w14:textId="77777777" w:rsidR="005E0700" w:rsidRPr="008D39E9" w:rsidRDefault="005E0700" w:rsidP="005E0700">
      <w:pPr>
        <w:jc w:val="center"/>
        <w:rPr>
          <w:rFonts w:cs="Times New Roman"/>
          <w:b/>
        </w:rPr>
      </w:pPr>
      <w:r w:rsidRPr="008D39E9">
        <w:rPr>
          <w:rFonts w:cs="Times New Roman"/>
          <w:b/>
        </w:rPr>
        <w:t>privind ne</w:t>
      </w:r>
      <w:r>
        <w:rPr>
          <w:rFonts w:cs="Times New Roman"/>
          <w:b/>
        </w:rPr>
        <w:t>încadrarea în prevederile art. 164,165,167</w:t>
      </w:r>
      <w:r w:rsidRPr="008D39E9">
        <w:rPr>
          <w:rFonts w:cs="Times New Roman"/>
          <w:b/>
        </w:rPr>
        <w:t xml:space="preserve"> din Legea 9</w:t>
      </w:r>
      <w:r>
        <w:rPr>
          <w:rFonts w:cs="Times New Roman"/>
          <w:b/>
        </w:rPr>
        <w:t>8</w:t>
      </w:r>
      <w:r w:rsidRPr="008D39E9">
        <w:rPr>
          <w:rFonts w:cs="Times New Roman"/>
          <w:b/>
        </w:rPr>
        <w:t>/2016</w:t>
      </w:r>
    </w:p>
    <w:p w14:paraId="1961D62A" w14:textId="77777777" w:rsidR="005E0700" w:rsidRPr="008D39E9" w:rsidRDefault="005E0700" w:rsidP="005E0700">
      <w:pPr>
        <w:jc w:val="center"/>
        <w:rPr>
          <w:rFonts w:cs="Times New Roman"/>
          <w:b/>
        </w:rPr>
      </w:pPr>
      <w:r w:rsidRPr="008D39E9">
        <w:rPr>
          <w:rFonts w:cs="Times New Roman"/>
          <w:b/>
        </w:rPr>
        <w:t>a candid</w:t>
      </w:r>
      <w:r>
        <w:rPr>
          <w:rFonts w:cs="Times New Roman"/>
          <w:b/>
        </w:rPr>
        <w:t>atului/ofertantului/</w:t>
      </w:r>
      <w:r w:rsidRPr="008D39E9">
        <w:rPr>
          <w:rFonts w:cs="Times New Roman"/>
          <w:b/>
        </w:rPr>
        <w:t xml:space="preserve"> asociat/subcontractantului/ter</w:t>
      </w:r>
      <w:r>
        <w:rPr>
          <w:rFonts w:cs="Times New Roman"/>
          <w:b/>
        </w:rPr>
        <w:t>ț</w:t>
      </w:r>
      <w:r w:rsidRPr="008D39E9">
        <w:rPr>
          <w:rFonts w:cs="Times New Roman"/>
          <w:b/>
        </w:rPr>
        <w:t>ului sus</w:t>
      </w:r>
      <w:r>
        <w:rPr>
          <w:rFonts w:cs="Times New Roman"/>
          <w:b/>
        </w:rPr>
        <w:t>ț</w:t>
      </w:r>
      <w:r w:rsidRPr="008D39E9">
        <w:rPr>
          <w:rFonts w:cs="Times New Roman"/>
          <w:b/>
        </w:rPr>
        <w:t>in</w:t>
      </w:r>
      <w:r>
        <w:rPr>
          <w:rFonts w:cs="Times New Roman"/>
          <w:b/>
        </w:rPr>
        <w:t>ă</w:t>
      </w:r>
      <w:r w:rsidRPr="008D39E9">
        <w:rPr>
          <w:rFonts w:cs="Times New Roman"/>
          <w:b/>
        </w:rPr>
        <w:t>tor</w:t>
      </w:r>
    </w:p>
    <w:p w14:paraId="5961D0E3" w14:textId="77777777" w:rsidR="005E0700" w:rsidRDefault="005E0700" w:rsidP="005E0700">
      <w:pPr>
        <w:jc w:val="both"/>
        <w:rPr>
          <w:rFonts w:cs="Times New Roman"/>
        </w:rPr>
      </w:pPr>
    </w:p>
    <w:p w14:paraId="1897872F" w14:textId="77777777" w:rsidR="005E0700" w:rsidRPr="00083DF3" w:rsidRDefault="005E0700" w:rsidP="005E0700">
      <w:pPr>
        <w:rPr>
          <w:rFonts w:cs="Times New Roman"/>
        </w:rPr>
      </w:pPr>
      <w:r>
        <w:rPr>
          <w:rFonts w:cs="Times New Roman"/>
        </w:rPr>
        <w:tab/>
      </w:r>
    </w:p>
    <w:p w14:paraId="0829CD13" w14:textId="77777777" w:rsidR="005E0700" w:rsidRPr="003F5D93" w:rsidRDefault="005E0700" w:rsidP="005E0700">
      <w:pPr>
        <w:pStyle w:val="DefaultText"/>
        <w:ind w:firstLine="720"/>
        <w:jc w:val="both"/>
        <w:rPr>
          <w:szCs w:val="24"/>
        </w:rPr>
      </w:pPr>
      <w:r w:rsidRPr="003F5D93">
        <w:rPr>
          <w:szCs w:val="24"/>
        </w:rPr>
        <w:t>Subsemnatul(a), .........................................</w:t>
      </w:r>
      <w:r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F5D93">
        <w:rPr>
          <w:szCs w:val="24"/>
        </w:rPr>
        <w:t xml:space="preserve"> (denumirea/numele şi sediul/adresa operatorului economic)</w:t>
      </w:r>
      <w:r w:rsidRPr="003F5D93">
        <w:rPr>
          <w:b/>
          <w:szCs w:val="24"/>
        </w:rPr>
        <w:t xml:space="preserve">, </w:t>
      </w:r>
      <w:r w:rsidRPr="003F5D93">
        <w:rPr>
          <w:szCs w:val="24"/>
        </w:rPr>
        <w:t xml:space="preserve">în calitate de Ofertant/Candidat/Ofertant asociat/Subcontractant/Terţul susţinător la procedura de atribuire a contractului de  achiziţie publică având ca obiect </w:t>
      </w:r>
      <w:r>
        <w:rPr>
          <w:szCs w:val="24"/>
        </w:rPr>
        <w:t>…….</w:t>
      </w:r>
      <w:r w:rsidRPr="003F5D93">
        <w:rPr>
          <w:szCs w:val="24"/>
        </w:rPr>
        <w:t>…………………………..(</w:t>
      </w:r>
      <w:r w:rsidRPr="003F5D93">
        <w:rPr>
          <w:i/>
          <w:szCs w:val="24"/>
        </w:rPr>
        <w:t>denumire procedură),</w:t>
      </w:r>
      <w:r w:rsidRPr="003F5D93">
        <w:rPr>
          <w:b/>
          <w:i/>
          <w:szCs w:val="24"/>
        </w:rPr>
        <w:t xml:space="preserve"> </w:t>
      </w:r>
      <w:smartTag w:uri="urn:schemas-microsoft-com:office:smarttags" w:element="stockticker">
        <w:r w:rsidRPr="003F5D93">
          <w:rPr>
            <w:szCs w:val="24"/>
          </w:rPr>
          <w:t>CPV</w:t>
        </w:r>
      </w:smartTag>
      <w:r w:rsidRPr="003F5D93">
        <w:rPr>
          <w:szCs w:val="24"/>
        </w:rPr>
        <w:t xml:space="preserve"> …………….,  organizată de </w:t>
      </w:r>
      <w:r w:rsidRPr="003F5D93">
        <w:rPr>
          <w:b/>
          <w:i/>
          <w:szCs w:val="24"/>
        </w:rPr>
        <w:t xml:space="preserve">Spitalul </w:t>
      </w:r>
      <w:r>
        <w:rPr>
          <w:b/>
          <w:i/>
          <w:szCs w:val="24"/>
        </w:rPr>
        <w:t>de Pneumoftiziologie</w:t>
      </w:r>
      <w:r w:rsidRPr="003F5D93">
        <w:rPr>
          <w:b/>
          <w:i/>
          <w:szCs w:val="24"/>
        </w:rPr>
        <w:t xml:space="preserve"> Satu Mare</w:t>
      </w:r>
      <w:r w:rsidRPr="003F5D93">
        <w:rPr>
          <w:szCs w:val="24"/>
        </w:rPr>
        <w:t xml:space="preserve">,  </w:t>
      </w:r>
      <w:r w:rsidRPr="003F5D93">
        <w:rPr>
          <w:b/>
          <w:i/>
          <w:szCs w:val="24"/>
        </w:rPr>
        <w:t>declar pe proprie răspundere</w:t>
      </w:r>
      <w:r w:rsidRPr="003F5D93">
        <w:rPr>
          <w:szCs w:val="24"/>
        </w:rPr>
        <w:t xml:space="preserve">, cunoscând sancţiunile privind falsul în declaraţii că:  </w:t>
      </w:r>
      <w:r w:rsidRPr="003F5D93">
        <w:rPr>
          <w:b/>
          <w:i/>
          <w:szCs w:val="24"/>
          <w:u w:val="single"/>
        </w:rPr>
        <w:t>NU mă încadrez</w:t>
      </w:r>
      <w:r w:rsidRPr="003F5D93">
        <w:rPr>
          <w:szCs w:val="24"/>
        </w:rPr>
        <w:t xml:space="preserve"> în nici una din situaţiile prevăzute la </w:t>
      </w:r>
      <w:r>
        <w:rPr>
          <w:szCs w:val="24"/>
        </w:rPr>
        <w:t xml:space="preserve">articolele 164,165,167 </w:t>
      </w:r>
      <w:r w:rsidRPr="003F5D93">
        <w:rPr>
          <w:szCs w:val="24"/>
        </w:rPr>
        <w:t xml:space="preserve">din </w:t>
      </w:r>
      <w:r w:rsidRPr="003F5D93">
        <w:rPr>
          <w:b/>
          <w:szCs w:val="24"/>
        </w:rPr>
        <w:t>Legea nr. 98/2016 privind achizitiile publice</w:t>
      </w:r>
      <w:r>
        <w:rPr>
          <w:b/>
          <w:szCs w:val="24"/>
        </w:rPr>
        <w:t>.</w:t>
      </w:r>
    </w:p>
    <w:p w14:paraId="46AD11D1" w14:textId="77777777" w:rsidR="005E0700" w:rsidRPr="003F5D93" w:rsidRDefault="005E0700" w:rsidP="005E0700">
      <w:pPr>
        <w:pStyle w:val="DefaultText"/>
        <w:ind w:firstLine="720"/>
        <w:jc w:val="both"/>
        <w:rPr>
          <w:szCs w:val="24"/>
        </w:rPr>
      </w:pPr>
    </w:p>
    <w:p w14:paraId="78915670" w14:textId="77777777" w:rsidR="005E0700" w:rsidRPr="003F5D93" w:rsidRDefault="005E0700" w:rsidP="005E0700">
      <w:pPr>
        <w:jc w:val="both"/>
        <w:rPr>
          <w:rFonts w:cs="Times New Roman"/>
        </w:rPr>
      </w:pPr>
      <w:r w:rsidRPr="003F5D93">
        <w:rPr>
          <w:rFonts w:cs="Times New Roman"/>
        </w:rPr>
        <w:t xml:space="preserve">    </w:t>
      </w:r>
      <w:r w:rsidRPr="003F5D93">
        <w:rPr>
          <w:rFonts w:cs="Times New Roman"/>
        </w:rPr>
        <w:tab/>
        <w:t>Subsemnatul declar ca informaţiile furnizate sunt complete şi corecte în fiecare detaliu şi înţeleg ca autoritatea contractantă are dreptul de a solicita, în scopul verificării şi confirmării declaraţiilor, orice documente doveditoare de care dispun.</w:t>
      </w:r>
    </w:p>
    <w:p w14:paraId="7AAE0CE1" w14:textId="77777777" w:rsidR="005E0700" w:rsidRPr="003F5D93" w:rsidRDefault="005E0700" w:rsidP="005E0700">
      <w:pPr>
        <w:jc w:val="both"/>
        <w:rPr>
          <w:rFonts w:cs="Times New Roman"/>
        </w:rPr>
      </w:pPr>
      <w:r w:rsidRPr="003F5D93">
        <w:rPr>
          <w:rFonts w:cs="Times New Roman"/>
        </w:rPr>
        <w:t xml:space="preserve">    </w:t>
      </w:r>
      <w:r w:rsidRPr="003F5D93">
        <w:rPr>
          <w:rFonts w:cs="Times New Roman"/>
        </w:rPr>
        <w:tab/>
        <w:t>Înţeleg ca în cazul în care aceasta declaraţie nu este conformă cu realitatea sunt pasibil de încălcarea prevederilor legislaţiei penale privind falsul în declaraţii.</w:t>
      </w:r>
    </w:p>
    <w:p w14:paraId="0231203C" w14:textId="77777777" w:rsidR="005E0700" w:rsidRPr="003F5D93" w:rsidRDefault="005E0700" w:rsidP="005E0700">
      <w:pPr>
        <w:jc w:val="both"/>
        <w:rPr>
          <w:rFonts w:cs="Times New Roman"/>
        </w:rPr>
      </w:pPr>
      <w:r w:rsidRPr="003F5D93">
        <w:rPr>
          <w:rFonts w:cs="Times New Roman"/>
        </w:rPr>
        <w:t xml:space="preserve">   </w:t>
      </w:r>
      <w:r w:rsidRPr="003F5D93">
        <w:rPr>
          <w:rFonts w:cs="Times New Roman"/>
        </w:rPr>
        <w:tab/>
        <w:t>Pentru orice abatere de la prevederile legislative prezentate mai sus, îmi asum răspunderea exclusivă.</w:t>
      </w:r>
    </w:p>
    <w:p w14:paraId="31AE4117" w14:textId="77777777" w:rsidR="005E0700" w:rsidRDefault="005E0700" w:rsidP="005E0700">
      <w:pPr>
        <w:jc w:val="both"/>
        <w:rPr>
          <w:rFonts w:cs="Times New Roman"/>
        </w:rPr>
      </w:pPr>
    </w:p>
    <w:p w14:paraId="0503D80B" w14:textId="77777777" w:rsidR="005E0700" w:rsidRPr="003F5D93" w:rsidRDefault="005E0700" w:rsidP="005E0700">
      <w:pPr>
        <w:jc w:val="both"/>
        <w:rPr>
          <w:rFonts w:cs="Times New Roman"/>
        </w:rPr>
      </w:pPr>
    </w:p>
    <w:p w14:paraId="7F83C973" w14:textId="77777777" w:rsidR="005E0700" w:rsidRPr="003F5D93" w:rsidRDefault="005E0700" w:rsidP="005E0700">
      <w:pPr>
        <w:jc w:val="center"/>
        <w:rPr>
          <w:rFonts w:cs="Times New Roman"/>
        </w:rPr>
      </w:pPr>
      <w:r w:rsidRPr="003F5D93">
        <w:rPr>
          <w:rFonts w:cs="Times New Roman"/>
        </w:rPr>
        <w:t>Operator economic,</w:t>
      </w:r>
    </w:p>
    <w:p w14:paraId="7DD44E77" w14:textId="77777777" w:rsidR="005E0700" w:rsidRPr="003F5D93" w:rsidRDefault="005E0700" w:rsidP="005E0700">
      <w:pPr>
        <w:ind w:left="-90" w:firstLine="90"/>
        <w:jc w:val="center"/>
        <w:rPr>
          <w:rFonts w:cs="Times New Roman"/>
        </w:rPr>
      </w:pPr>
      <w:r w:rsidRPr="003F5D93">
        <w:rPr>
          <w:rFonts w:cs="Times New Roman"/>
        </w:rPr>
        <w:t>.............................................</w:t>
      </w:r>
    </w:p>
    <w:p w14:paraId="54D317A7" w14:textId="77777777" w:rsidR="005E0700" w:rsidRPr="003F5D93" w:rsidRDefault="005E0700" w:rsidP="005E0700">
      <w:pPr>
        <w:jc w:val="center"/>
        <w:rPr>
          <w:rFonts w:cs="Times New Roman"/>
          <w:i/>
        </w:rPr>
      </w:pPr>
      <w:r w:rsidRPr="003F5D93">
        <w:rPr>
          <w:rFonts w:cs="Times New Roman"/>
          <w:i/>
        </w:rPr>
        <w:t>(semnătura autorizată)</w:t>
      </w:r>
    </w:p>
    <w:p w14:paraId="413F3537" w14:textId="77777777" w:rsidR="005E0700" w:rsidRPr="003F5D93" w:rsidRDefault="005E0700" w:rsidP="005E0700">
      <w:pPr>
        <w:jc w:val="center"/>
        <w:rPr>
          <w:rFonts w:cs="Times New Roman"/>
          <w:i/>
        </w:rPr>
      </w:pPr>
      <w:r w:rsidRPr="003F5D93">
        <w:rPr>
          <w:rFonts w:cs="Times New Roman"/>
          <w:i/>
        </w:rPr>
        <w:t>L.S.</w:t>
      </w:r>
    </w:p>
    <w:p w14:paraId="30E946C3" w14:textId="77777777" w:rsidR="005E0700" w:rsidRPr="003F5D93" w:rsidRDefault="005E0700" w:rsidP="005E0700">
      <w:pPr>
        <w:rPr>
          <w:rFonts w:cs="Times New Roman"/>
        </w:rPr>
      </w:pPr>
    </w:p>
    <w:p w14:paraId="004C8122" w14:textId="77777777" w:rsidR="005E0700" w:rsidRPr="003F5D93" w:rsidRDefault="005E0700" w:rsidP="005E0700">
      <w:pPr>
        <w:rPr>
          <w:rFonts w:cs="Times New Roman"/>
        </w:rPr>
      </w:pPr>
    </w:p>
    <w:p w14:paraId="1202A41C" w14:textId="77777777" w:rsidR="005E0700" w:rsidRPr="008D39E9" w:rsidRDefault="005E0700" w:rsidP="005E0700">
      <w:pPr>
        <w:tabs>
          <w:tab w:val="left" w:pos="4004"/>
        </w:tabs>
        <w:jc w:val="both"/>
        <w:rPr>
          <w:rFonts w:cs="Times New Roman"/>
        </w:rPr>
      </w:pPr>
    </w:p>
    <w:p w14:paraId="0A5E86D7" w14:textId="77777777" w:rsidR="005E0700" w:rsidRDefault="005E0700" w:rsidP="00A660DE">
      <w:pPr>
        <w:rPr>
          <w:b/>
          <w:i/>
        </w:rPr>
      </w:pPr>
    </w:p>
    <w:p w14:paraId="67679E95" w14:textId="77777777" w:rsidR="005E0700" w:rsidRDefault="005E0700" w:rsidP="00A660DE">
      <w:pPr>
        <w:rPr>
          <w:b/>
          <w:i/>
        </w:rPr>
      </w:pPr>
    </w:p>
    <w:p w14:paraId="0D3B9A2C" w14:textId="77777777" w:rsidR="005E0700" w:rsidRDefault="005E0700" w:rsidP="00A660DE">
      <w:pPr>
        <w:rPr>
          <w:b/>
          <w:i/>
        </w:rPr>
      </w:pPr>
    </w:p>
    <w:p w14:paraId="42964015" w14:textId="77777777" w:rsidR="005E0700" w:rsidRDefault="005E0700" w:rsidP="00A660DE">
      <w:pPr>
        <w:rPr>
          <w:b/>
          <w:i/>
        </w:rPr>
      </w:pPr>
    </w:p>
    <w:p w14:paraId="19254504" w14:textId="77777777" w:rsidR="005E0700" w:rsidRDefault="005E0700" w:rsidP="00A660DE">
      <w:pPr>
        <w:rPr>
          <w:b/>
          <w:i/>
        </w:rPr>
      </w:pPr>
    </w:p>
    <w:p w14:paraId="45D566B2" w14:textId="77777777" w:rsidR="005E0700" w:rsidRDefault="005E0700" w:rsidP="00A660DE">
      <w:pPr>
        <w:rPr>
          <w:b/>
          <w:i/>
        </w:rPr>
      </w:pPr>
    </w:p>
    <w:p w14:paraId="26D19601" w14:textId="77777777" w:rsidR="005E0700" w:rsidRDefault="005E0700" w:rsidP="00A660DE">
      <w:pPr>
        <w:rPr>
          <w:b/>
          <w:i/>
        </w:rPr>
      </w:pPr>
    </w:p>
    <w:p w14:paraId="517467F3" w14:textId="77777777" w:rsidR="005E0700" w:rsidRDefault="005E0700" w:rsidP="00A660DE">
      <w:pPr>
        <w:rPr>
          <w:b/>
          <w:i/>
        </w:rPr>
      </w:pPr>
    </w:p>
    <w:p w14:paraId="79C4A8F8" w14:textId="77777777" w:rsidR="005E0700" w:rsidRDefault="005E0700" w:rsidP="00A660DE">
      <w:pPr>
        <w:rPr>
          <w:b/>
          <w:i/>
        </w:rPr>
      </w:pPr>
    </w:p>
    <w:p w14:paraId="08932E2E" w14:textId="77777777" w:rsidR="005E0700" w:rsidRDefault="005E0700" w:rsidP="00A660DE">
      <w:pPr>
        <w:rPr>
          <w:b/>
          <w:i/>
        </w:rPr>
      </w:pPr>
    </w:p>
    <w:p w14:paraId="115F4666" w14:textId="77777777" w:rsidR="005E0700" w:rsidRDefault="005E0700" w:rsidP="00A660DE">
      <w:pPr>
        <w:rPr>
          <w:b/>
          <w:i/>
        </w:rPr>
      </w:pPr>
    </w:p>
    <w:p w14:paraId="0F1C6690" w14:textId="77777777" w:rsidR="005E0700" w:rsidRDefault="005E0700" w:rsidP="00A660DE">
      <w:pPr>
        <w:rPr>
          <w:b/>
          <w:i/>
        </w:rPr>
      </w:pPr>
    </w:p>
    <w:p w14:paraId="4F975BEF" w14:textId="77777777" w:rsidR="005E0700" w:rsidRPr="001A1D88" w:rsidRDefault="005E0700" w:rsidP="005E0700">
      <w:pPr>
        <w:jc w:val="center"/>
        <w:rPr>
          <w:rFonts w:cs="Times New Roman"/>
          <w:b/>
          <w:i/>
          <w:lang w:val="es-ES"/>
        </w:rPr>
      </w:pPr>
      <w:r w:rsidRPr="001A1D88">
        <w:rPr>
          <w:rFonts w:cs="Times New Roman"/>
          <w:b/>
          <w:i/>
          <w:lang w:val="es-ES"/>
        </w:rPr>
        <w:lastRenderedPageBreak/>
        <w:t xml:space="preserve">FORMULAR NR. </w:t>
      </w:r>
      <w:r>
        <w:rPr>
          <w:rFonts w:cs="Times New Roman"/>
          <w:b/>
          <w:i/>
          <w:lang w:val="es-ES"/>
        </w:rPr>
        <w:t>3</w:t>
      </w:r>
    </w:p>
    <w:p w14:paraId="7CAEAD72" w14:textId="77777777" w:rsidR="005E0700" w:rsidRPr="001A1D88" w:rsidRDefault="005E0700" w:rsidP="005E0700">
      <w:pPr>
        <w:rPr>
          <w:rFonts w:cs="Times New Roman"/>
          <w:b/>
          <w:i/>
          <w:lang w:val="es-ES"/>
        </w:rPr>
      </w:pPr>
    </w:p>
    <w:p w14:paraId="5440F582" w14:textId="77777777" w:rsidR="005E0700" w:rsidRDefault="005E0700" w:rsidP="005E0700">
      <w:pPr>
        <w:rPr>
          <w:rFonts w:cs="Times New Roman"/>
          <w:lang w:val="es-ES"/>
        </w:rPr>
      </w:pPr>
    </w:p>
    <w:p w14:paraId="5B17693F" w14:textId="77777777" w:rsidR="005E0700" w:rsidRPr="001A1D88" w:rsidRDefault="005E0700" w:rsidP="005E0700">
      <w:pPr>
        <w:jc w:val="right"/>
        <w:rPr>
          <w:rFonts w:cs="Times New Roman"/>
          <w:lang w:val="es-ES"/>
        </w:rPr>
      </w:pPr>
    </w:p>
    <w:p w14:paraId="2C2D7ABE" w14:textId="77777777" w:rsidR="005E0700" w:rsidRPr="001A1D88" w:rsidRDefault="005E0700" w:rsidP="005E0700">
      <w:pPr>
        <w:jc w:val="center"/>
        <w:rPr>
          <w:rFonts w:cs="Times New Roman"/>
          <w:b/>
          <w:lang w:val="es-ES"/>
        </w:rPr>
      </w:pPr>
      <w:r w:rsidRPr="001A1D88">
        <w:rPr>
          <w:rFonts w:cs="Times New Roman"/>
          <w:b/>
          <w:lang w:val="es-ES"/>
        </w:rPr>
        <w:t>ACORD DE ASOCIERE</w:t>
      </w:r>
    </w:p>
    <w:p w14:paraId="67CA913B" w14:textId="77777777" w:rsidR="005E0700" w:rsidRPr="001A1D88" w:rsidRDefault="005E0700" w:rsidP="005E0700">
      <w:pPr>
        <w:jc w:val="center"/>
        <w:rPr>
          <w:rFonts w:cs="Times New Roman"/>
          <w:b/>
        </w:rPr>
      </w:pPr>
      <w:r w:rsidRPr="001A1D88">
        <w:rPr>
          <w:rFonts w:cs="Times New Roman"/>
          <w:b/>
        </w:rPr>
        <w:t>î</w:t>
      </w:r>
      <w:r w:rsidRPr="001A1D88">
        <w:rPr>
          <w:rFonts w:cs="Times New Roman"/>
          <w:b/>
          <w:lang w:val="es-ES"/>
        </w:rPr>
        <w:t xml:space="preserve">n vederea participării la procedura de atribuire a contractului de achiziţie </w:t>
      </w:r>
      <w:r>
        <w:rPr>
          <w:rFonts w:cs="Times New Roman"/>
          <w:b/>
          <w:lang w:val="es-ES"/>
        </w:rPr>
        <w:t>publica</w:t>
      </w:r>
    </w:p>
    <w:p w14:paraId="613265D7" w14:textId="77777777" w:rsidR="005E0700" w:rsidRDefault="005E0700" w:rsidP="005E0700">
      <w:pPr>
        <w:jc w:val="center"/>
        <w:rPr>
          <w:rFonts w:cs="Times New Roman"/>
          <w:b/>
          <w:lang w:val="es-ES"/>
        </w:rPr>
      </w:pPr>
    </w:p>
    <w:p w14:paraId="6579C80A" w14:textId="77777777" w:rsidR="005E0700" w:rsidRPr="001A1D88" w:rsidRDefault="005E0700" w:rsidP="005E0700">
      <w:pPr>
        <w:jc w:val="center"/>
        <w:rPr>
          <w:rFonts w:cs="Times New Roman"/>
          <w:b/>
          <w:lang w:val="es-ES"/>
        </w:rPr>
      </w:pPr>
    </w:p>
    <w:p w14:paraId="0BFC06CC" w14:textId="77777777" w:rsidR="005E0700" w:rsidRDefault="005E0700" w:rsidP="005E0700">
      <w:pPr>
        <w:ind w:firstLine="720"/>
        <w:jc w:val="both"/>
        <w:rPr>
          <w:rFonts w:cs="Times New Roman"/>
          <w:lang w:val="es-ES"/>
        </w:rPr>
      </w:pPr>
      <w:r w:rsidRPr="001A1D88">
        <w:rPr>
          <w:rFonts w:cs="Times New Roman"/>
          <w:lang w:val="es-ES"/>
        </w:rPr>
        <w:t xml:space="preserve">Prezentul acord de asociere are ca temei legal art. </w:t>
      </w:r>
      <w:r>
        <w:rPr>
          <w:rFonts w:cs="Times New Roman"/>
          <w:lang w:val="es-ES"/>
        </w:rPr>
        <w:t>53</w:t>
      </w:r>
      <w:r w:rsidRPr="001A1D88">
        <w:rPr>
          <w:rFonts w:cs="Times New Roman"/>
          <w:lang w:val="es-ES"/>
        </w:rPr>
        <w:t xml:space="preserve"> din Legea nr. 9</w:t>
      </w:r>
      <w:r>
        <w:rPr>
          <w:rFonts w:cs="Times New Roman"/>
          <w:lang w:val="es-ES"/>
        </w:rPr>
        <w:t>8</w:t>
      </w:r>
      <w:r w:rsidRPr="001A1D88">
        <w:rPr>
          <w:rFonts w:cs="Times New Roman"/>
          <w:lang w:val="es-ES"/>
        </w:rPr>
        <w:t>/2016.</w:t>
      </w:r>
    </w:p>
    <w:p w14:paraId="5E9D6772" w14:textId="77777777" w:rsidR="005E0700" w:rsidRPr="001A1D88" w:rsidRDefault="005E0700" w:rsidP="005E0700">
      <w:pPr>
        <w:jc w:val="both"/>
        <w:rPr>
          <w:rFonts w:cs="Times New Roman"/>
          <w:lang w:val="es-ES"/>
        </w:rPr>
      </w:pPr>
      <w:r w:rsidRPr="001A1D88">
        <w:rPr>
          <w:rFonts w:cs="Times New Roman"/>
          <w:lang w:val="es-ES"/>
        </w:rPr>
        <w:tab/>
      </w:r>
      <w:r w:rsidRPr="001A1D88">
        <w:rPr>
          <w:rFonts w:cs="Times New Roman"/>
          <w:lang w:val="es-ES"/>
        </w:rPr>
        <w:tab/>
      </w:r>
    </w:p>
    <w:p w14:paraId="5796681D" w14:textId="77777777" w:rsidR="005E0700" w:rsidRPr="001A1D88" w:rsidRDefault="005E0700" w:rsidP="005E0700">
      <w:pPr>
        <w:numPr>
          <w:ilvl w:val="0"/>
          <w:numId w:val="13"/>
        </w:numPr>
        <w:jc w:val="both"/>
        <w:rPr>
          <w:rFonts w:cs="Times New Roman"/>
          <w:lang w:val="it-IT"/>
        </w:rPr>
      </w:pPr>
      <w:r w:rsidRPr="001A1D88">
        <w:rPr>
          <w:rFonts w:cs="Times New Roman"/>
          <w:b/>
          <w:lang w:val="it-IT"/>
        </w:rPr>
        <w:t>Părţile acordului</w:t>
      </w:r>
      <w:r w:rsidRPr="001A1D88">
        <w:rPr>
          <w:rFonts w:cs="Times New Roman"/>
          <w:lang w:val="it-IT"/>
        </w:rPr>
        <w:t>:</w:t>
      </w:r>
    </w:p>
    <w:p w14:paraId="4025095C" w14:textId="77777777" w:rsidR="005E0700" w:rsidRPr="001A1D88" w:rsidRDefault="005E0700" w:rsidP="005E0700">
      <w:pPr>
        <w:jc w:val="both"/>
        <w:rPr>
          <w:rFonts w:cs="Times New Roman"/>
          <w:b/>
        </w:rPr>
      </w:pPr>
      <w:r w:rsidRPr="001A1D88">
        <w:rPr>
          <w:rFonts w:cs="Times New Roman"/>
          <w:lang w:val="fr-FR"/>
        </w:rPr>
        <w:t xml:space="preserve">_______________________, </w:t>
      </w:r>
      <w:r w:rsidRPr="001A1D88">
        <w:rPr>
          <w:rFonts w:cs="Times New Roman"/>
        </w:rPr>
        <w:t xml:space="preserve">reprezentată prin </w:t>
      </w:r>
      <w:r w:rsidRPr="001A1D88">
        <w:rPr>
          <w:rFonts w:cs="Times New Roman"/>
          <w:b/>
        </w:rPr>
        <w:t>................................</w:t>
      </w:r>
      <w:r w:rsidRPr="001A1D88">
        <w:rPr>
          <w:rFonts w:cs="Times New Roman"/>
        </w:rPr>
        <w:t xml:space="preserve">, în calitate de  </w:t>
      </w:r>
      <w:r w:rsidRPr="001A1D88">
        <w:rPr>
          <w:rFonts w:cs="Times New Roman"/>
          <w:b/>
        </w:rPr>
        <w:t>...........................</w:t>
      </w:r>
    </w:p>
    <w:p w14:paraId="67E4ECAE" w14:textId="77777777" w:rsidR="005E0700" w:rsidRPr="001A1D88" w:rsidRDefault="005E0700" w:rsidP="005E0700">
      <w:pPr>
        <w:jc w:val="both"/>
        <w:rPr>
          <w:rFonts w:cs="Times New Roman"/>
          <w:i/>
        </w:rPr>
      </w:pPr>
      <w:r w:rsidRPr="001A1D88">
        <w:rPr>
          <w:rFonts w:cs="Times New Roman"/>
          <w:i/>
          <w:lang w:val="fr-FR"/>
        </w:rPr>
        <w:t xml:space="preserve">  </w:t>
      </w:r>
      <w:r w:rsidRPr="001A1D88">
        <w:rPr>
          <w:rFonts w:cs="Times New Roman"/>
          <w:i/>
        </w:rPr>
        <w:t>(denumire operator economic, sediu, telefon)</w:t>
      </w:r>
    </w:p>
    <w:p w14:paraId="5458BC61" w14:textId="77777777" w:rsidR="005E0700" w:rsidRPr="001A1D88" w:rsidRDefault="005E0700" w:rsidP="005E0700">
      <w:pPr>
        <w:jc w:val="both"/>
        <w:rPr>
          <w:rFonts w:cs="Times New Roman"/>
          <w:b/>
          <w:i/>
          <w:lang w:val="es-ES"/>
        </w:rPr>
      </w:pPr>
      <w:r w:rsidRPr="001A1D88">
        <w:rPr>
          <w:rFonts w:cs="Times New Roman"/>
          <w:b/>
          <w:i/>
          <w:lang w:val="es-ES"/>
        </w:rPr>
        <w:t>şi</w:t>
      </w:r>
    </w:p>
    <w:p w14:paraId="6B3FC807" w14:textId="77777777" w:rsidR="005E0700" w:rsidRPr="001A1D88" w:rsidRDefault="005E0700" w:rsidP="005E0700">
      <w:pPr>
        <w:jc w:val="both"/>
        <w:rPr>
          <w:rFonts w:cs="Times New Roman"/>
          <w:b/>
          <w:i/>
          <w:lang w:val="es-ES"/>
        </w:rPr>
      </w:pPr>
      <w:r w:rsidRPr="001A1D88">
        <w:rPr>
          <w:rFonts w:cs="Times New Roman"/>
          <w:lang w:val="es-ES"/>
        </w:rPr>
        <w:t>________________________</w:t>
      </w:r>
      <w:r w:rsidRPr="001A1D88">
        <w:rPr>
          <w:rFonts w:cs="Times New Roman"/>
        </w:rPr>
        <w:t xml:space="preserve"> reprezentată prin </w:t>
      </w:r>
      <w:r w:rsidRPr="001A1D88">
        <w:rPr>
          <w:rFonts w:cs="Times New Roman"/>
          <w:b/>
        </w:rPr>
        <w:t>...............................</w:t>
      </w:r>
      <w:r w:rsidRPr="001A1D88">
        <w:rPr>
          <w:rFonts w:cs="Times New Roman"/>
        </w:rPr>
        <w:t xml:space="preserve">, în calitate de </w:t>
      </w:r>
      <w:r w:rsidRPr="001A1D88">
        <w:rPr>
          <w:rFonts w:cs="Times New Roman"/>
          <w:b/>
        </w:rPr>
        <w:t>..........................</w:t>
      </w:r>
    </w:p>
    <w:p w14:paraId="08E998E0" w14:textId="77777777" w:rsidR="005E0700" w:rsidRPr="001A1D88" w:rsidRDefault="005E0700" w:rsidP="005E0700">
      <w:pPr>
        <w:jc w:val="both"/>
        <w:rPr>
          <w:rFonts w:cs="Times New Roman"/>
        </w:rPr>
      </w:pPr>
      <w:r w:rsidRPr="001A1D88">
        <w:rPr>
          <w:rFonts w:cs="Times New Roman"/>
          <w:i/>
          <w:lang w:val="es-ES"/>
        </w:rPr>
        <w:t xml:space="preserve">  </w:t>
      </w:r>
      <w:r w:rsidRPr="001A1D88">
        <w:rPr>
          <w:rFonts w:cs="Times New Roman"/>
          <w:i/>
        </w:rPr>
        <w:t>(denumire operator economic, sediu, telefon)</w:t>
      </w:r>
      <w:r w:rsidRPr="001A1D88">
        <w:rPr>
          <w:rFonts w:cs="Times New Roman"/>
        </w:rPr>
        <w:t>.</w:t>
      </w:r>
    </w:p>
    <w:p w14:paraId="049A853F" w14:textId="77777777" w:rsidR="005E0700" w:rsidRPr="001A1D88" w:rsidRDefault="005E0700" w:rsidP="005E0700">
      <w:pPr>
        <w:jc w:val="both"/>
        <w:rPr>
          <w:rFonts w:cs="Times New Roman"/>
          <w:i/>
        </w:rPr>
      </w:pPr>
    </w:p>
    <w:p w14:paraId="36F67A62" w14:textId="77777777" w:rsidR="005E0700" w:rsidRDefault="005E0700" w:rsidP="005E0700">
      <w:pPr>
        <w:pStyle w:val="ListParagraph"/>
        <w:numPr>
          <w:ilvl w:val="0"/>
          <w:numId w:val="13"/>
        </w:numPr>
        <w:ind w:right="0" w:hanging="270"/>
        <w:jc w:val="both"/>
        <w:rPr>
          <w:rFonts w:cs="Times New Roman"/>
          <w:lang w:val="fr-FR"/>
        </w:rPr>
      </w:pPr>
      <w:r w:rsidRPr="001A1D88">
        <w:rPr>
          <w:rFonts w:cs="Times New Roman"/>
          <w:b/>
          <w:lang w:val="fr-FR"/>
        </w:rPr>
        <w:t>Obiectul acordului</w:t>
      </w:r>
      <w:r w:rsidRPr="001A1D88">
        <w:rPr>
          <w:rFonts w:cs="Times New Roman"/>
          <w:lang w:val="fr-FR"/>
        </w:rPr>
        <w:t>:</w:t>
      </w:r>
    </w:p>
    <w:p w14:paraId="28C1D9CB" w14:textId="77777777" w:rsidR="005E0700" w:rsidRPr="001A1D88" w:rsidRDefault="005E0700" w:rsidP="005E0700">
      <w:pPr>
        <w:pStyle w:val="ListParagraph"/>
        <w:ind w:right="0"/>
        <w:jc w:val="both"/>
        <w:rPr>
          <w:rFonts w:cs="Times New Roman"/>
          <w:lang w:val="fr-FR"/>
        </w:rPr>
      </w:pPr>
    </w:p>
    <w:p w14:paraId="2FCD1292" w14:textId="77777777" w:rsidR="005E0700" w:rsidRPr="001A1D88" w:rsidRDefault="005E0700" w:rsidP="005E0700">
      <w:pPr>
        <w:tabs>
          <w:tab w:val="left" w:pos="540"/>
          <w:tab w:val="left" w:pos="630"/>
          <w:tab w:val="left" w:pos="720"/>
        </w:tabs>
        <w:jc w:val="both"/>
        <w:rPr>
          <w:rFonts w:cs="Times New Roman"/>
          <w:lang w:val="fr-FR"/>
        </w:rPr>
      </w:pPr>
      <w:r w:rsidRPr="001A1D88">
        <w:rPr>
          <w:rFonts w:cs="Times New Roman"/>
          <w:b/>
          <w:lang w:val="fr-FR"/>
        </w:rPr>
        <w:t xml:space="preserve">          2.1. </w:t>
      </w:r>
      <w:r w:rsidRPr="001A1D88">
        <w:rPr>
          <w:rFonts w:cs="Times New Roman"/>
          <w:lang w:val="fr-FR"/>
        </w:rPr>
        <w:t xml:space="preserve"> Asociaţii au convenit să desfăşoare în comun următoarele activităţi:</w:t>
      </w:r>
    </w:p>
    <w:p w14:paraId="694E2C00" w14:textId="77777777" w:rsidR="005E0700" w:rsidRPr="001A1D88" w:rsidRDefault="005E0700" w:rsidP="005E0700">
      <w:pPr>
        <w:jc w:val="both"/>
        <w:rPr>
          <w:rFonts w:cs="Times New Roman"/>
          <w:i/>
          <w:lang w:val="fr-FR"/>
        </w:rPr>
      </w:pPr>
      <w:r w:rsidRPr="001A1D88">
        <w:rPr>
          <w:rFonts w:cs="Times New Roman"/>
          <w:lang w:val="fr-FR"/>
        </w:rPr>
        <w:t xml:space="preserve">a) participarea la procedura de achiziţie </w:t>
      </w:r>
      <w:r>
        <w:rPr>
          <w:rFonts w:cs="Times New Roman"/>
          <w:lang w:val="fr-FR"/>
        </w:rPr>
        <w:t>publica</w:t>
      </w:r>
      <w:r w:rsidRPr="001A1D88">
        <w:rPr>
          <w:rFonts w:cs="Times New Roman"/>
          <w:lang w:val="fr-FR"/>
        </w:rPr>
        <w:t xml:space="preserve"> organizată de </w:t>
      </w:r>
      <w:r w:rsidRPr="001A1D88">
        <w:rPr>
          <w:rFonts w:cs="Times New Roman"/>
          <w:b/>
          <w:lang w:val="fr-FR"/>
        </w:rPr>
        <w:t>...................................</w:t>
      </w:r>
      <w:r w:rsidRPr="001A1D88">
        <w:rPr>
          <w:rFonts w:cs="Times New Roman"/>
          <w:b/>
          <w:i/>
          <w:lang w:val="fr-FR"/>
        </w:rPr>
        <w:t xml:space="preserve"> </w:t>
      </w:r>
      <w:r w:rsidRPr="001A1D88">
        <w:rPr>
          <w:rFonts w:cs="Times New Roman"/>
          <w:b/>
          <w:lang w:val="fr-FR"/>
        </w:rPr>
        <w:t>................................</w:t>
      </w:r>
      <w:r w:rsidRPr="001A1D88">
        <w:rPr>
          <w:rFonts w:cs="Times New Roman"/>
          <w:i/>
          <w:lang w:val="fr-FR"/>
        </w:rPr>
        <w:t>(denumire autoritate contractantă)</w:t>
      </w:r>
      <w:r w:rsidRPr="001A1D88">
        <w:rPr>
          <w:rFonts w:cs="Times New Roman"/>
          <w:lang w:val="fr-FR"/>
        </w:rPr>
        <w:t xml:space="preserve"> pentru atribuirea contractului/acordului - cadru </w:t>
      </w:r>
      <w:r w:rsidRPr="001A1D88">
        <w:rPr>
          <w:rFonts w:cs="Times New Roman"/>
          <w:b/>
          <w:lang w:val="fr-FR"/>
        </w:rPr>
        <w:t>......................................................................................</w:t>
      </w:r>
      <w:r w:rsidRPr="001A1D88">
        <w:rPr>
          <w:rFonts w:cs="Times New Roman"/>
          <w:lang w:val="fr-FR"/>
        </w:rPr>
        <w:t>(</w:t>
      </w:r>
      <w:r w:rsidRPr="001A1D88">
        <w:rPr>
          <w:rFonts w:cs="Times New Roman"/>
          <w:i/>
          <w:lang w:val="fr-FR"/>
        </w:rPr>
        <w:t>obiectul contractului/acordului-cadru)</w:t>
      </w:r>
    </w:p>
    <w:p w14:paraId="76FAE858" w14:textId="77777777" w:rsidR="005E0700" w:rsidRPr="001A1D88" w:rsidRDefault="005E0700" w:rsidP="005E0700">
      <w:pPr>
        <w:jc w:val="both"/>
        <w:rPr>
          <w:rFonts w:cs="Times New Roman"/>
          <w:i/>
          <w:lang w:val="fr-FR"/>
        </w:rPr>
      </w:pPr>
      <w:r w:rsidRPr="001A1D88">
        <w:rPr>
          <w:rFonts w:cs="Times New Roman"/>
          <w:lang w:val="fr-FR"/>
        </w:rPr>
        <w:t xml:space="preserve"> b) derularea în comun a contractului de achiziţie </w:t>
      </w:r>
      <w:r>
        <w:rPr>
          <w:rFonts w:cs="Times New Roman"/>
          <w:lang w:val="fr-FR"/>
        </w:rPr>
        <w:t>publica</w:t>
      </w:r>
      <w:r w:rsidRPr="001A1D88">
        <w:rPr>
          <w:rFonts w:cs="Times New Roman"/>
          <w:lang w:val="fr-FR"/>
        </w:rPr>
        <w:t xml:space="preserve"> </w:t>
      </w:r>
      <w:r w:rsidRPr="001A1D88">
        <w:rPr>
          <w:rFonts w:cs="Times New Roman"/>
          <w:i/>
          <w:lang w:val="fr-FR"/>
        </w:rPr>
        <w:t xml:space="preserve">în cazul desemnării ofertei comune ca fiind câştigătoare. </w:t>
      </w:r>
    </w:p>
    <w:p w14:paraId="12B06AD6" w14:textId="77777777" w:rsidR="005E0700" w:rsidRPr="001A1D88" w:rsidRDefault="005E0700" w:rsidP="005E0700">
      <w:pPr>
        <w:jc w:val="both"/>
        <w:rPr>
          <w:rFonts w:cs="Times New Roman"/>
          <w:i/>
          <w:lang w:val="fr-FR"/>
        </w:rPr>
      </w:pPr>
      <w:r w:rsidRPr="001A1D88">
        <w:rPr>
          <w:rFonts w:cs="Times New Roman"/>
          <w:i/>
          <w:lang w:val="fr-FR"/>
        </w:rPr>
        <w:t xml:space="preserve">                 </w:t>
      </w:r>
    </w:p>
    <w:p w14:paraId="14FF58C1" w14:textId="77777777" w:rsidR="005E0700" w:rsidRPr="001A1D88" w:rsidRDefault="005E0700" w:rsidP="005E0700">
      <w:pPr>
        <w:jc w:val="both"/>
        <w:rPr>
          <w:rFonts w:cs="Times New Roman"/>
          <w:lang w:val="es-ES"/>
        </w:rPr>
      </w:pPr>
      <w:r>
        <w:rPr>
          <w:rFonts w:cs="Times New Roman"/>
          <w:b/>
          <w:lang w:val="fr-FR"/>
        </w:rPr>
        <w:t xml:space="preserve">       </w:t>
      </w:r>
      <w:r w:rsidRPr="001A1D88">
        <w:rPr>
          <w:rFonts w:cs="Times New Roman"/>
          <w:b/>
          <w:lang w:val="fr-FR"/>
        </w:rPr>
        <w:t xml:space="preserve"> </w:t>
      </w:r>
      <w:r w:rsidRPr="001A1D88">
        <w:rPr>
          <w:rFonts w:cs="Times New Roman"/>
          <w:b/>
          <w:lang w:val="es-ES"/>
        </w:rPr>
        <w:t>2.2.</w:t>
      </w:r>
      <w:r w:rsidRPr="001A1D88">
        <w:rPr>
          <w:rFonts w:cs="Times New Roman"/>
          <w:lang w:val="es-ES"/>
        </w:rPr>
        <w:t xml:space="preserve">  Alte activitaţi ce se vor realiza în comun: </w:t>
      </w:r>
    </w:p>
    <w:p w14:paraId="22FCA2C1" w14:textId="77777777" w:rsidR="005E0700" w:rsidRPr="001A1D88" w:rsidRDefault="005E0700" w:rsidP="005E0700">
      <w:pPr>
        <w:ind w:firstLine="720"/>
        <w:jc w:val="both"/>
        <w:rPr>
          <w:rFonts w:cs="Times New Roman"/>
          <w:lang w:val="es-ES"/>
        </w:rPr>
      </w:pPr>
      <w:r w:rsidRPr="001A1D88">
        <w:rPr>
          <w:rFonts w:cs="Times New Roman"/>
          <w:lang w:val="es-ES"/>
        </w:rPr>
        <w:t>1. ___________________________________</w:t>
      </w:r>
    </w:p>
    <w:p w14:paraId="50FC9A42" w14:textId="77777777" w:rsidR="005E0700" w:rsidRPr="001A1D88" w:rsidRDefault="005E0700" w:rsidP="005E0700">
      <w:pPr>
        <w:ind w:firstLine="720"/>
        <w:jc w:val="both"/>
        <w:rPr>
          <w:rFonts w:cs="Times New Roman"/>
          <w:lang w:val="es-ES"/>
        </w:rPr>
      </w:pPr>
      <w:r w:rsidRPr="001A1D88">
        <w:rPr>
          <w:rFonts w:cs="Times New Roman"/>
          <w:lang w:val="es-ES"/>
        </w:rPr>
        <w:t>2. ___________________________________</w:t>
      </w:r>
    </w:p>
    <w:p w14:paraId="05B6AF25" w14:textId="77777777" w:rsidR="005E0700" w:rsidRPr="001A1D88" w:rsidRDefault="005E0700" w:rsidP="005E0700">
      <w:pPr>
        <w:ind w:firstLine="720"/>
        <w:jc w:val="both"/>
        <w:rPr>
          <w:rFonts w:cs="Times New Roman"/>
          <w:lang w:val="es-ES"/>
        </w:rPr>
      </w:pPr>
      <w:r w:rsidRPr="001A1D88">
        <w:rPr>
          <w:rFonts w:cs="Times New Roman"/>
          <w:lang w:val="es-ES"/>
        </w:rPr>
        <w:t>… ___________________________________</w:t>
      </w:r>
    </w:p>
    <w:p w14:paraId="4C69D7C3" w14:textId="77777777" w:rsidR="005E0700" w:rsidRPr="001A1D88" w:rsidRDefault="005E0700" w:rsidP="005E0700">
      <w:pPr>
        <w:ind w:firstLine="720"/>
        <w:jc w:val="both"/>
        <w:rPr>
          <w:rFonts w:cs="Times New Roman"/>
          <w:lang w:val="es-ES"/>
        </w:rPr>
      </w:pPr>
    </w:p>
    <w:p w14:paraId="13872BF5" w14:textId="77777777" w:rsidR="005E0700" w:rsidRPr="001A1D88" w:rsidRDefault="005E0700" w:rsidP="005E0700">
      <w:pPr>
        <w:jc w:val="both"/>
        <w:rPr>
          <w:rFonts w:cs="Times New Roman"/>
          <w:lang w:val="es-ES"/>
        </w:rPr>
      </w:pPr>
      <w:r>
        <w:rPr>
          <w:rFonts w:cs="Times New Roman"/>
          <w:lang w:val="es-ES"/>
        </w:rPr>
        <w:t xml:space="preserve">        </w:t>
      </w:r>
      <w:r w:rsidRPr="001A1D88">
        <w:rPr>
          <w:rFonts w:cs="Times New Roman"/>
          <w:b/>
          <w:lang w:val="es-ES"/>
        </w:rPr>
        <w:t>2.3.</w:t>
      </w:r>
      <w:r w:rsidRPr="001A1D88">
        <w:rPr>
          <w:rFonts w:cs="Times New Roman"/>
          <w:lang w:val="es-ES"/>
        </w:rPr>
        <w:t xml:space="preserve"> Contribuţia financiară/tehnică/profesională a fiecarei părţi la îndeplinirea contractului de achiziţie sectorială este:</w:t>
      </w:r>
    </w:p>
    <w:p w14:paraId="43AE20DB" w14:textId="77777777" w:rsidR="005E0700" w:rsidRPr="001A1D88" w:rsidRDefault="005E0700" w:rsidP="005E0700">
      <w:pPr>
        <w:jc w:val="both"/>
        <w:rPr>
          <w:rFonts w:cs="Times New Roman"/>
          <w:lang w:val="es-ES"/>
        </w:rPr>
      </w:pPr>
    </w:p>
    <w:p w14:paraId="0A2F5D02" w14:textId="77777777" w:rsidR="005E0700" w:rsidRPr="001A1D88" w:rsidRDefault="005E0700" w:rsidP="005E0700">
      <w:pPr>
        <w:ind w:firstLine="720"/>
        <w:jc w:val="both"/>
        <w:rPr>
          <w:rFonts w:cs="Times New Roman"/>
          <w:lang w:val="es-ES"/>
        </w:rPr>
      </w:pPr>
      <w:r w:rsidRPr="001A1D88">
        <w:rPr>
          <w:rFonts w:cs="Times New Roman"/>
          <w:lang w:val="es-ES"/>
        </w:rPr>
        <w:t>1. _______ % S.C. ___________________________</w:t>
      </w:r>
    </w:p>
    <w:p w14:paraId="560FDB55" w14:textId="77777777" w:rsidR="005E0700" w:rsidRPr="001A1D88" w:rsidRDefault="005E0700" w:rsidP="005E0700">
      <w:pPr>
        <w:ind w:firstLine="720"/>
        <w:jc w:val="both"/>
        <w:rPr>
          <w:rFonts w:cs="Times New Roman"/>
          <w:lang w:val="es-ES"/>
        </w:rPr>
      </w:pPr>
      <w:r w:rsidRPr="001A1D88">
        <w:rPr>
          <w:rFonts w:cs="Times New Roman"/>
          <w:lang w:val="es-ES"/>
        </w:rPr>
        <w:t>2. _______ % S.C. ___________________________</w:t>
      </w:r>
    </w:p>
    <w:p w14:paraId="395E4244" w14:textId="77777777" w:rsidR="005E0700" w:rsidRDefault="005E0700" w:rsidP="005E0700">
      <w:pPr>
        <w:ind w:firstLine="720"/>
        <w:jc w:val="both"/>
        <w:rPr>
          <w:rFonts w:cs="Times New Roman"/>
          <w:lang w:val="es-ES"/>
        </w:rPr>
      </w:pPr>
    </w:p>
    <w:p w14:paraId="7021043D" w14:textId="77777777" w:rsidR="005E0700" w:rsidRPr="001A1D88" w:rsidRDefault="005E0700" w:rsidP="005E0700">
      <w:pPr>
        <w:ind w:firstLine="720"/>
        <w:jc w:val="both"/>
        <w:rPr>
          <w:rFonts w:cs="Times New Roman"/>
          <w:lang w:val="es-ES"/>
        </w:rPr>
      </w:pPr>
    </w:p>
    <w:p w14:paraId="3DAC9AB0" w14:textId="77777777" w:rsidR="005E0700" w:rsidRPr="001A1D88" w:rsidRDefault="005E0700" w:rsidP="005E0700">
      <w:pPr>
        <w:jc w:val="both"/>
        <w:rPr>
          <w:rFonts w:cs="Times New Roman"/>
          <w:lang w:val="es-ES"/>
        </w:rPr>
      </w:pPr>
      <w:r>
        <w:rPr>
          <w:rFonts w:cs="Times New Roman"/>
          <w:b/>
          <w:lang w:val="es-ES"/>
        </w:rPr>
        <w:t xml:space="preserve">        </w:t>
      </w:r>
      <w:r w:rsidRPr="001A1D88">
        <w:rPr>
          <w:rFonts w:cs="Times New Roman"/>
          <w:b/>
          <w:lang w:val="es-ES"/>
        </w:rPr>
        <w:t>2.4.</w:t>
      </w:r>
      <w:r w:rsidRPr="001A1D88">
        <w:rPr>
          <w:rFonts w:cs="Times New Roman"/>
          <w:lang w:val="es-ES"/>
        </w:rPr>
        <w:t xml:space="preserve"> Repartizarea beneficiilor sau pierderilor rezultate din activităţile comune desfăşurate de asociaţi se va efectua proporţional cu cota de participare a fiecărui asociat, respectiv:</w:t>
      </w:r>
    </w:p>
    <w:p w14:paraId="21B7159A" w14:textId="77777777" w:rsidR="005E0700" w:rsidRPr="001A1D88" w:rsidRDefault="005E0700" w:rsidP="005E0700">
      <w:pPr>
        <w:jc w:val="both"/>
        <w:rPr>
          <w:rFonts w:cs="Times New Roman"/>
          <w:lang w:val="es-ES"/>
        </w:rPr>
      </w:pPr>
    </w:p>
    <w:p w14:paraId="07C46940" w14:textId="77777777" w:rsidR="005E0700" w:rsidRPr="001A1D88" w:rsidRDefault="005E0700" w:rsidP="005E0700">
      <w:pPr>
        <w:ind w:firstLine="720"/>
        <w:jc w:val="both"/>
        <w:rPr>
          <w:rFonts w:cs="Times New Roman"/>
          <w:lang w:val="it-IT"/>
        </w:rPr>
      </w:pPr>
      <w:r w:rsidRPr="001A1D88">
        <w:rPr>
          <w:rFonts w:cs="Times New Roman"/>
          <w:lang w:val="it-IT"/>
        </w:rPr>
        <w:t>1. _______ % S.C. ___________________________</w:t>
      </w:r>
    </w:p>
    <w:p w14:paraId="1506677D" w14:textId="77777777" w:rsidR="005E0700" w:rsidRDefault="005E0700" w:rsidP="005E0700">
      <w:pPr>
        <w:ind w:firstLine="720"/>
        <w:jc w:val="both"/>
        <w:rPr>
          <w:rFonts w:cs="Times New Roman"/>
          <w:lang w:val="it-IT"/>
        </w:rPr>
      </w:pPr>
      <w:r w:rsidRPr="001A1D88">
        <w:rPr>
          <w:rFonts w:cs="Times New Roman"/>
          <w:lang w:val="it-IT"/>
        </w:rPr>
        <w:t xml:space="preserve">2. _______ % </w:t>
      </w:r>
      <w:r>
        <w:rPr>
          <w:rFonts w:cs="Times New Roman"/>
          <w:lang w:val="it-IT"/>
        </w:rPr>
        <w:t>S.C. __________________________</w:t>
      </w:r>
    </w:p>
    <w:p w14:paraId="31BCD278" w14:textId="77777777" w:rsidR="005E0700" w:rsidRPr="001A1D88" w:rsidRDefault="005E0700" w:rsidP="005E0700">
      <w:pPr>
        <w:ind w:firstLine="720"/>
        <w:jc w:val="both"/>
        <w:rPr>
          <w:rFonts w:cs="Times New Roman"/>
          <w:lang w:val="it-IT"/>
        </w:rPr>
      </w:pPr>
    </w:p>
    <w:p w14:paraId="33E317F1" w14:textId="77777777" w:rsidR="005E0700" w:rsidRPr="001A1D88" w:rsidRDefault="005E0700" w:rsidP="005E0700">
      <w:pPr>
        <w:pStyle w:val="ListParagraph"/>
        <w:numPr>
          <w:ilvl w:val="0"/>
          <w:numId w:val="13"/>
        </w:numPr>
        <w:ind w:right="0" w:firstLine="0"/>
        <w:jc w:val="both"/>
        <w:rPr>
          <w:rFonts w:cs="Times New Roman"/>
          <w:b/>
          <w:lang w:val="it-IT"/>
        </w:rPr>
      </w:pPr>
      <w:r w:rsidRPr="001A1D88">
        <w:rPr>
          <w:rFonts w:cs="Times New Roman"/>
          <w:b/>
          <w:lang w:val="it-IT"/>
        </w:rPr>
        <w:t>Durata asocierii</w:t>
      </w:r>
    </w:p>
    <w:p w14:paraId="2A1A43EE" w14:textId="77777777" w:rsidR="005E0700" w:rsidRPr="001A1D88" w:rsidRDefault="005E0700" w:rsidP="005E0700">
      <w:pPr>
        <w:pStyle w:val="ListParagraph"/>
        <w:jc w:val="both"/>
        <w:rPr>
          <w:rFonts w:cs="Times New Roman"/>
          <w:b/>
          <w:lang w:val="it-IT"/>
        </w:rPr>
      </w:pPr>
    </w:p>
    <w:p w14:paraId="4CACD0F6" w14:textId="77777777" w:rsidR="005E0700" w:rsidRPr="001A1D88" w:rsidRDefault="005E0700" w:rsidP="005E0700">
      <w:pPr>
        <w:pStyle w:val="ListParagraph"/>
        <w:numPr>
          <w:ilvl w:val="1"/>
          <w:numId w:val="13"/>
        </w:numPr>
        <w:tabs>
          <w:tab w:val="left" w:pos="1170"/>
        </w:tabs>
        <w:ind w:left="450" w:right="0" w:firstLine="150"/>
        <w:jc w:val="both"/>
        <w:rPr>
          <w:rFonts w:cs="Times New Roman"/>
          <w:i/>
          <w:lang w:val="it-IT"/>
        </w:rPr>
      </w:pPr>
      <w:r w:rsidRPr="001A1D88">
        <w:rPr>
          <w:rFonts w:cs="Times New Roman"/>
          <w:lang w:val="it-IT"/>
        </w:rPr>
        <w:lastRenderedPageBreak/>
        <w:t xml:space="preserve">Durata asocierii constituite </w:t>
      </w:r>
      <w:r w:rsidRPr="001A1D88">
        <w:rPr>
          <w:rFonts w:cs="Times New Roman"/>
          <w:lang w:val="ro-RO"/>
        </w:rPr>
        <w:t xml:space="preserve">în baza prezentului acord este egală cu perioada derulării procedurii de atribuire şi se prelungeşte corespunzător cu perioada de îndeplinire a contractului  ( </w:t>
      </w:r>
      <w:r w:rsidRPr="001A1D88">
        <w:rPr>
          <w:rFonts w:cs="Times New Roman"/>
          <w:i/>
          <w:lang w:val="ro-RO"/>
        </w:rPr>
        <w:t xml:space="preserve">în cazul </w:t>
      </w:r>
      <w:r w:rsidRPr="001A1D88">
        <w:rPr>
          <w:rFonts w:cs="Times New Roman"/>
          <w:i/>
          <w:lang w:val="it-IT"/>
        </w:rPr>
        <w:t xml:space="preserve">desemnării asocierii ca fiind câştigătoare a procedurii de achiziţie). </w:t>
      </w:r>
    </w:p>
    <w:p w14:paraId="1CD93C7E" w14:textId="77777777" w:rsidR="005E0700" w:rsidRPr="001A1D88" w:rsidRDefault="005E0700" w:rsidP="005E0700">
      <w:pPr>
        <w:pStyle w:val="ListParagraph"/>
        <w:ind w:left="0"/>
        <w:jc w:val="both"/>
        <w:rPr>
          <w:rFonts w:cs="Times New Roman"/>
          <w:i/>
          <w:lang w:val="it-IT"/>
        </w:rPr>
      </w:pPr>
    </w:p>
    <w:p w14:paraId="54F2806B" w14:textId="77777777" w:rsidR="005E0700" w:rsidRPr="001A1D88" w:rsidRDefault="005E0700" w:rsidP="005E0700">
      <w:pPr>
        <w:pStyle w:val="ListParagraph"/>
        <w:numPr>
          <w:ilvl w:val="0"/>
          <w:numId w:val="13"/>
        </w:numPr>
        <w:ind w:right="0" w:firstLine="0"/>
        <w:jc w:val="both"/>
        <w:rPr>
          <w:rFonts w:cs="Times New Roman"/>
          <w:b/>
          <w:lang w:val="it-IT"/>
        </w:rPr>
      </w:pPr>
      <w:r w:rsidRPr="001A1D88">
        <w:rPr>
          <w:rFonts w:cs="Times New Roman"/>
          <w:b/>
          <w:lang w:val="it-IT"/>
        </w:rPr>
        <w:t>Condiţiile de administrare şi conducere a asocierii:</w:t>
      </w:r>
    </w:p>
    <w:p w14:paraId="7635701F" w14:textId="77777777" w:rsidR="005E0700" w:rsidRPr="001A1D88" w:rsidRDefault="005E0700" w:rsidP="005E0700">
      <w:pPr>
        <w:ind w:left="720"/>
        <w:jc w:val="both"/>
        <w:rPr>
          <w:rFonts w:cs="Times New Roman"/>
          <w:b/>
          <w:lang w:val="it-IT"/>
        </w:rPr>
      </w:pPr>
    </w:p>
    <w:p w14:paraId="7B1B3AA3" w14:textId="77777777" w:rsidR="005E0700" w:rsidRPr="001A1D88" w:rsidRDefault="005E0700" w:rsidP="005E0700">
      <w:pPr>
        <w:ind w:firstLine="270"/>
        <w:jc w:val="both"/>
        <w:rPr>
          <w:rFonts w:cs="Times New Roman"/>
          <w:lang w:val="it-IT"/>
        </w:rPr>
      </w:pPr>
      <w:r w:rsidRPr="001A1D88">
        <w:rPr>
          <w:rFonts w:cs="Times New Roman"/>
          <w:b/>
          <w:lang w:val="it-IT"/>
        </w:rPr>
        <w:t>4.1.</w:t>
      </w:r>
      <w:r w:rsidRPr="001A1D88">
        <w:rPr>
          <w:rFonts w:cs="Times New Roman"/>
          <w:lang w:val="it-IT"/>
        </w:rPr>
        <w:t xml:space="preserve"> Se împuterniceşte S.C. ..............................., având calitatea de lider al asocierii pentru întocmirea ofertei comune, semnarea şi depunerea acesteia în numele şi pentru asocierea constituită prin prezentul acord. </w:t>
      </w:r>
    </w:p>
    <w:p w14:paraId="5EA57646" w14:textId="77777777" w:rsidR="005E0700" w:rsidRDefault="005E0700" w:rsidP="005E0700">
      <w:pPr>
        <w:ind w:firstLine="270"/>
        <w:jc w:val="both"/>
        <w:rPr>
          <w:rFonts w:cs="Times New Roman"/>
          <w:i/>
          <w:lang w:val="it-IT"/>
        </w:rPr>
      </w:pPr>
      <w:r w:rsidRPr="001A1D88">
        <w:rPr>
          <w:rFonts w:cs="Times New Roman"/>
          <w:b/>
          <w:lang w:val="it-IT"/>
        </w:rPr>
        <w:t>4.2.</w:t>
      </w:r>
      <w:r w:rsidRPr="001A1D88">
        <w:rPr>
          <w:rFonts w:cs="Times New Roman"/>
          <w:lang w:val="it-IT"/>
        </w:rPr>
        <w:t xml:space="preserve"> Se împuterniceşte S.C. ..............................., având calitatea de lider al asocierii pentru semnarea contractului de achiziţie publică în numele şi pentru asocierea constituită prin prezentul acord, </w:t>
      </w:r>
      <w:r w:rsidRPr="001A1D88">
        <w:rPr>
          <w:rFonts w:cs="Times New Roman"/>
          <w:i/>
        </w:rPr>
        <w:t xml:space="preserve">în cazul </w:t>
      </w:r>
      <w:r w:rsidRPr="001A1D88">
        <w:rPr>
          <w:rFonts w:cs="Times New Roman"/>
          <w:i/>
          <w:lang w:val="it-IT"/>
        </w:rPr>
        <w:t>desemnării asocierii ca fiind câştigătoare a procedurii de achiziţie).</w:t>
      </w:r>
    </w:p>
    <w:p w14:paraId="0CB74D66" w14:textId="77777777" w:rsidR="005E0700" w:rsidRPr="001A1D88" w:rsidRDefault="005E0700" w:rsidP="005E0700">
      <w:pPr>
        <w:ind w:firstLine="270"/>
        <w:jc w:val="both"/>
        <w:rPr>
          <w:rFonts w:cs="Times New Roman"/>
          <w:i/>
          <w:lang w:val="it-IT"/>
        </w:rPr>
      </w:pPr>
    </w:p>
    <w:p w14:paraId="6F210018" w14:textId="77777777" w:rsidR="005E0700" w:rsidRPr="001A1D88" w:rsidRDefault="005E0700" w:rsidP="005E0700">
      <w:pPr>
        <w:pStyle w:val="ListParagraph"/>
        <w:numPr>
          <w:ilvl w:val="0"/>
          <w:numId w:val="13"/>
        </w:numPr>
        <w:ind w:right="0" w:firstLine="0"/>
        <w:jc w:val="both"/>
        <w:rPr>
          <w:rFonts w:cs="Times New Roman"/>
          <w:b/>
          <w:lang w:val="it-IT"/>
        </w:rPr>
      </w:pPr>
      <w:r w:rsidRPr="001A1D88">
        <w:rPr>
          <w:rFonts w:cs="Times New Roman"/>
          <w:b/>
          <w:lang w:val="it-IT"/>
        </w:rPr>
        <w:t>Încetarea acordului de asociere</w:t>
      </w:r>
    </w:p>
    <w:p w14:paraId="600D81D7" w14:textId="77777777" w:rsidR="005E0700" w:rsidRPr="001A1D88" w:rsidRDefault="005E0700" w:rsidP="005E0700">
      <w:pPr>
        <w:ind w:left="720"/>
        <w:jc w:val="both"/>
        <w:rPr>
          <w:rFonts w:cs="Times New Roman"/>
          <w:b/>
          <w:lang w:val="it-IT"/>
        </w:rPr>
      </w:pPr>
    </w:p>
    <w:p w14:paraId="013B0F51" w14:textId="77777777" w:rsidR="005E0700" w:rsidRPr="001A1D88" w:rsidRDefault="005E0700" w:rsidP="005E0700">
      <w:pPr>
        <w:pStyle w:val="ListParagraph"/>
        <w:ind w:left="0" w:right="0"/>
        <w:jc w:val="both"/>
        <w:rPr>
          <w:rFonts w:cs="Times New Roman"/>
          <w:lang w:val="it-IT"/>
        </w:rPr>
      </w:pPr>
      <w:r w:rsidRPr="001A1D88">
        <w:rPr>
          <w:rFonts w:cs="Times New Roman"/>
          <w:lang w:val="it-IT"/>
        </w:rPr>
        <w:t xml:space="preserve"> Asocierea îşi încetează activitatea ca urmare a următoarelor cauze:</w:t>
      </w:r>
    </w:p>
    <w:p w14:paraId="51C753B7" w14:textId="77777777" w:rsidR="005E0700" w:rsidRPr="001A1D88" w:rsidRDefault="005E0700" w:rsidP="005E0700">
      <w:pPr>
        <w:numPr>
          <w:ilvl w:val="0"/>
          <w:numId w:val="5"/>
        </w:numPr>
        <w:jc w:val="both"/>
        <w:rPr>
          <w:rFonts w:cs="Times New Roman"/>
          <w:lang w:val="pt-BR"/>
        </w:rPr>
      </w:pPr>
      <w:r w:rsidRPr="001A1D88">
        <w:rPr>
          <w:rFonts w:cs="Times New Roman"/>
          <w:lang w:val="pt-BR"/>
        </w:rPr>
        <w:t>expirarea duratei pentru care s-a încheiat acordul;</w:t>
      </w:r>
    </w:p>
    <w:p w14:paraId="66E383A6" w14:textId="77777777" w:rsidR="005E0700" w:rsidRPr="001A1D88" w:rsidRDefault="005E0700" w:rsidP="005E0700">
      <w:pPr>
        <w:numPr>
          <w:ilvl w:val="0"/>
          <w:numId w:val="5"/>
        </w:numPr>
        <w:jc w:val="both"/>
        <w:rPr>
          <w:rFonts w:cs="Times New Roman"/>
          <w:lang w:val="pt-BR"/>
        </w:rPr>
      </w:pPr>
      <w:r w:rsidRPr="001A1D88">
        <w:rPr>
          <w:rFonts w:cs="Times New Roman"/>
          <w:lang w:val="pt-BR"/>
        </w:rPr>
        <w:t>neîndeplinirea sau îndeplinirea necorespunzătoare a activităţilor prevăzute la art. 2 din acord;</w:t>
      </w:r>
    </w:p>
    <w:p w14:paraId="413E5963" w14:textId="77777777" w:rsidR="005E0700" w:rsidRPr="001A1D88" w:rsidRDefault="005E0700" w:rsidP="005E0700">
      <w:pPr>
        <w:numPr>
          <w:ilvl w:val="0"/>
          <w:numId w:val="5"/>
        </w:numPr>
        <w:jc w:val="both"/>
        <w:rPr>
          <w:rFonts w:cs="Times New Roman"/>
          <w:lang w:val="pt-BR"/>
        </w:rPr>
      </w:pPr>
      <w:r w:rsidRPr="001A1D88">
        <w:rPr>
          <w:rFonts w:cs="Times New Roman"/>
          <w:lang w:val="pt-BR"/>
        </w:rPr>
        <w:t>alte cauze prevăzute de lege.</w:t>
      </w:r>
    </w:p>
    <w:p w14:paraId="0FF7FBE4" w14:textId="77777777" w:rsidR="005E0700" w:rsidRPr="001A1D88" w:rsidRDefault="005E0700" w:rsidP="005E0700">
      <w:pPr>
        <w:ind w:left="680"/>
        <w:jc w:val="both"/>
        <w:rPr>
          <w:rFonts w:cs="Times New Roman"/>
          <w:lang w:val="pt-BR"/>
        </w:rPr>
      </w:pPr>
    </w:p>
    <w:p w14:paraId="378713E6" w14:textId="77777777" w:rsidR="005E0700" w:rsidRPr="001A1D88" w:rsidRDefault="005E0700" w:rsidP="005E0700">
      <w:pPr>
        <w:pStyle w:val="ListParagraph"/>
        <w:numPr>
          <w:ilvl w:val="0"/>
          <w:numId w:val="13"/>
        </w:numPr>
        <w:ind w:right="0" w:firstLine="0"/>
        <w:jc w:val="both"/>
        <w:rPr>
          <w:rFonts w:cs="Times New Roman"/>
          <w:b/>
          <w:lang w:val="pt-BR"/>
        </w:rPr>
      </w:pPr>
      <w:r w:rsidRPr="001A1D88">
        <w:rPr>
          <w:rFonts w:cs="Times New Roman"/>
          <w:b/>
          <w:lang w:val="pt-BR"/>
        </w:rPr>
        <w:t>Comunicări</w:t>
      </w:r>
    </w:p>
    <w:p w14:paraId="54132FA0" w14:textId="77777777" w:rsidR="005E0700" w:rsidRPr="001A1D88" w:rsidRDefault="005E0700" w:rsidP="005E0700">
      <w:pPr>
        <w:pStyle w:val="ListParagraph"/>
        <w:jc w:val="both"/>
        <w:rPr>
          <w:rFonts w:cs="Times New Roman"/>
          <w:b/>
          <w:lang w:val="pt-BR"/>
        </w:rPr>
      </w:pPr>
    </w:p>
    <w:p w14:paraId="7F16FB7E" w14:textId="77777777" w:rsidR="005E0700" w:rsidRPr="001A1D88" w:rsidRDefault="005E0700" w:rsidP="005E0700">
      <w:pPr>
        <w:ind w:firstLine="270"/>
        <w:jc w:val="both"/>
        <w:rPr>
          <w:rFonts w:cs="Times New Roman"/>
          <w:lang w:val="pt-BR"/>
        </w:rPr>
      </w:pPr>
      <w:r w:rsidRPr="001A1D88">
        <w:rPr>
          <w:rFonts w:cs="Times New Roman"/>
          <w:b/>
          <w:lang w:val="pt-BR"/>
        </w:rPr>
        <w:t>6.1.</w:t>
      </w:r>
      <w:r w:rsidRPr="001A1D88">
        <w:rPr>
          <w:rFonts w:cs="Times New Roman"/>
          <w:lang w:val="pt-BR"/>
        </w:rPr>
        <w:t xml:space="preserve"> Orice comunicare între părţi este valabil îndeplinită dacă se va face în scris şi va fi transmisă la adresa/adresele ......................................................., prevăzute la art. .........</w:t>
      </w:r>
    </w:p>
    <w:p w14:paraId="2FBAFFF8" w14:textId="77777777" w:rsidR="005E0700" w:rsidRPr="001A1D88" w:rsidRDefault="005E0700" w:rsidP="005E0700">
      <w:pPr>
        <w:ind w:firstLine="270"/>
        <w:jc w:val="both"/>
        <w:rPr>
          <w:rFonts w:cs="Times New Roman"/>
          <w:lang w:val="it-IT"/>
        </w:rPr>
      </w:pPr>
      <w:r w:rsidRPr="001A1D88">
        <w:rPr>
          <w:rFonts w:cs="Times New Roman"/>
          <w:b/>
          <w:lang w:val="it-IT"/>
        </w:rPr>
        <w:t>6.2.</w:t>
      </w:r>
      <w:r w:rsidRPr="001A1D88">
        <w:rPr>
          <w:rFonts w:cs="Times New Roman"/>
          <w:lang w:val="it-IT"/>
        </w:rPr>
        <w:t xml:space="preserve">  De comun acord, asociaţii pot stabili şi alte modalităţi de comunicare.</w:t>
      </w:r>
    </w:p>
    <w:p w14:paraId="33FA95DA" w14:textId="77777777" w:rsidR="005E0700" w:rsidRPr="001A1D88" w:rsidRDefault="005E0700" w:rsidP="005E0700">
      <w:pPr>
        <w:ind w:firstLine="270"/>
        <w:jc w:val="both"/>
        <w:rPr>
          <w:rFonts w:cs="Times New Roman"/>
          <w:lang w:val="it-IT"/>
        </w:rPr>
      </w:pPr>
    </w:p>
    <w:p w14:paraId="2F538DFC" w14:textId="77777777" w:rsidR="005E0700" w:rsidRPr="001A1D88" w:rsidRDefault="005E0700" w:rsidP="005E0700">
      <w:pPr>
        <w:pStyle w:val="ListParagraph"/>
        <w:numPr>
          <w:ilvl w:val="0"/>
          <w:numId w:val="13"/>
        </w:numPr>
        <w:ind w:right="0" w:firstLine="0"/>
        <w:jc w:val="both"/>
        <w:rPr>
          <w:rFonts w:cs="Times New Roman"/>
          <w:b/>
          <w:lang w:val="it-IT"/>
        </w:rPr>
      </w:pPr>
      <w:r w:rsidRPr="001A1D88">
        <w:rPr>
          <w:rFonts w:cs="Times New Roman"/>
          <w:b/>
          <w:lang w:val="it-IT"/>
        </w:rPr>
        <w:t>Litigii</w:t>
      </w:r>
    </w:p>
    <w:p w14:paraId="337AC275" w14:textId="77777777" w:rsidR="005E0700" w:rsidRPr="001A1D88" w:rsidRDefault="005E0700" w:rsidP="005E0700">
      <w:pPr>
        <w:pStyle w:val="ListParagraph"/>
        <w:jc w:val="both"/>
        <w:rPr>
          <w:rFonts w:cs="Times New Roman"/>
          <w:b/>
          <w:lang w:val="it-IT"/>
        </w:rPr>
      </w:pPr>
    </w:p>
    <w:p w14:paraId="0782C80B" w14:textId="77777777" w:rsidR="005E0700" w:rsidRPr="001A1D88" w:rsidRDefault="005E0700" w:rsidP="005E0700">
      <w:pPr>
        <w:pStyle w:val="ListParagraph"/>
        <w:tabs>
          <w:tab w:val="left" w:pos="1170"/>
        </w:tabs>
        <w:ind w:left="0" w:right="0"/>
        <w:jc w:val="both"/>
        <w:rPr>
          <w:rFonts w:cs="Times New Roman"/>
          <w:lang w:val="it-IT"/>
        </w:rPr>
      </w:pPr>
      <w:r w:rsidRPr="001A1D88">
        <w:rPr>
          <w:rFonts w:cs="Times New Roman"/>
          <w:lang w:val="it-IT"/>
        </w:rPr>
        <w:t>Litigiile intervenite între părţi se vor soluţiona pe cale amiabilă, iar în caz de nerezolvare vor fi soluţionate de către instanţa de judecată competentă.</w:t>
      </w:r>
    </w:p>
    <w:p w14:paraId="3F40F0B0" w14:textId="77777777" w:rsidR="005E0700" w:rsidRPr="001A1D88" w:rsidRDefault="005E0700" w:rsidP="005E0700">
      <w:pPr>
        <w:pStyle w:val="ListParagraph"/>
        <w:ind w:left="1005"/>
        <w:jc w:val="both"/>
        <w:rPr>
          <w:rFonts w:cs="Times New Roman"/>
          <w:lang w:val="it-IT"/>
        </w:rPr>
      </w:pPr>
    </w:p>
    <w:p w14:paraId="395E6D99" w14:textId="77777777" w:rsidR="005E0700" w:rsidRPr="001A1D88" w:rsidRDefault="005E0700" w:rsidP="005E0700">
      <w:pPr>
        <w:pStyle w:val="ListParagraph"/>
        <w:numPr>
          <w:ilvl w:val="0"/>
          <w:numId w:val="13"/>
        </w:numPr>
        <w:ind w:right="0" w:firstLine="0"/>
        <w:jc w:val="both"/>
        <w:rPr>
          <w:rFonts w:cs="Times New Roman"/>
          <w:lang w:val="it-IT"/>
        </w:rPr>
      </w:pPr>
      <w:r w:rsidRPr="001A1D88">
        <w:rPr>
          <w:rFonts w:cs="Times New Roman"/>
          <w:b/>
          <w:lang w:val="it-IT"/>
        </w:rPr>
        <w:t>Alte clauze</w:t>
      </w:r>
      <w:r w:rsidRPr="001A1D88">
        <w:rPr>
          <w:rFonts w:cs="Times New Roman"/>
          <w:lang w:val="it-IT"/>
        </w:rPr>
        <w:t>:  ____________________________________________</w:t>
      </w:r>
    </w:p>
    <w:p w14:paraId="769F625E" w14:textId="77777777" w:rsidR="005E0700" w:rsidRPr="001A1D88" w:rsidRDefault="005E0700" w:rsidP="005E0700">
      <w:pPr>
        <w:pStyle w:val="ListParagraph"/>
        <w:jc w:val="both"/>
        <w:rPr>
          <w:rFonts w:cs="Times New Roman"/>
          <w:lang w:val="it-IT"/>
        </w:rPr>
      </w:pPr>
    </w:p>
    <w:p w14:paraId="5B8D9D8B" w14:textId="77777777" w:rsidR="005E0700" w:rsidRDefault="005E0700" w:rsidP="005E0700">
      <w:pPr>
        <w:jc w:val="both"/>
        <w:rPr>
          <w:rFonts w:cs="Times New Roman"/>
          <w:lang w:val="it-IT"/>
        </w:rPr>
      </w:pPr>
      <w:r w:rsidRPr="001A1D88">
        <w:rPr>
          <w:rFonts w:cs="Times New Roman"/>
          <w:lang w:val="it-IT"/>
        </w:rPr>
        <w:t xml:space="preserve">          Prezentul acord a fost încheiat într-un număr de ..... exemplare, câte unul pentru fiecare parte, astăzi ........................... (</w:t>
      </w:r>
      <w:r w:rsidRPr="001A1D88">
        <w:rPr>
          <w:rFonts w:cs="Times New Roman"/>
          <w:i/>
          <w:lang w:val="it-IT"/>
        </w:rPr>
        <w:t>data semnării lui</w:t>
      </w:r>
      <w:r w:rsidRPr="001A1D88">
        <w:rPr>
          <w:rFonts w:cs="Times New Roman"/>
          <w:lang w:val="it-IT"/>
        </w:rPr>
        <w:t>).</w:t>
      </w:r>
    </w:p>
    <w:p w14:paraId="62E1BED3" w14:textId="77777777" w:rsidR="005E0700" w:rsidRPr="001A1D88" w:rsidRDefault="005E0700" w:rsidP="005E0700">
      <w:pPr>
        <w:rPr>
          <w:rFonts w:cs="Times New Roman"/>
          <w:lang w:val="it-IT"/>
        </w:rPr>
      </w:pPr>
    </w:p>
    <w:p w14:paraId="0962A2FC" w14:textId="77777777" w:rsidR="005E0700" w:rsidRPr="001A1D88" w:rsidRDefault="005E0700" w:rsidP="005E0700">
      <w:pPr>
        <w:jc w:val="center"/>
        <w:rPr>
          <w:rFonts w:cs="Times New Roman"/>
          <w:lang w:val="it-IT"/>
        </w:rPr>
      </w:pPr>
      <w:r w:rsidRPr="001A1D88">
        <w:rPr>
          <w:rFonts w:cs="Times New Roman"/>
          <w:lang w:val="it-IT"/>
        </w:rPr>
        <w:t>Liderul asocierii:</w:t>
      </w:r>
    </w:p>
    <w:p w14:paraId="28135A77" w14:textId="77777777" w:rsidR="005E0700" w:rsidRPr="001A1D88" w:rsidRDefault="005E0700" w:rsidP="005E0700">
      <w:pPr>
        <w:jc w:val="center"/>
        <w:rPr>
          <w:rFonts w:cs="Times New Roman"/>
          <w:lang w:val="it-IT"/>
        </w:rPr>
      </w:pPr>
      <w:r w:rsidRPr="001A1D88">
        <w:rPr>
          <w:rFonts w:cs="Times New Roman"/>
          <w:lang w:val="it-IT"/>
        </w:rPr>
        <w:t>______________________</w:t>
      </w:r>
    </w:p>
    <w:p w14:paraId="0982548F" w14:textId="77777777" w:rsidR="005E0700" w:rsidRPr="001A1D88" w:rsidRDefault="005E0700" w:rsidP="005E0700">
      <w:pPr>
        <w:jc w:val="center"/>
        <w:rPr>
          <w:rFonts w:cs="Times New Roman"/>
          <w:i/>
          <w:lang w:val="it-IT"/>
        </w:rPr>
      </w:pPr>
      <w:r w:rsidRPr="001A1D88">
        <w:rPr>
          <w:rFonts w:cs="Times New Roman"/>
          <w:i/>
          <w:lang w:val="it-IT"/>
        </w:rPr>
        <w:t>(denumire autoritate contractanta)</w:t>
      </w:r>
    </w:p>
    <w:p w14:paraId="67F2B6CE" w14:textId="77777777" w:rsidR="005E0700" w:rsidRPr="001A1D88" w:rsidRDefault="005E0700" w:rsidP="005E0700">
      <w:pPr>
        <w:jc w:val="center"/>
        <w:rPr>
          <w:rFonts w:cs="Times New Roman"/>
          <w:lang w:val="it-IT"/>
        </w:rPr>
      </w:pPr>
    </w:p>
    <w:p w14:paraId="655BFA44" w14:textId="77777777" w:rsidR="005E0700" w:rsidRPr="001A1D88" w:rsidRDefault="005E0700" w:rsidP="005E0700">
      <w:pPr>
        <w:rPr>
          <w:rFonts w:cs="Times New Roman"/>
          <w:lang w:val="it-IT"/>
        </w:rPr>
      </w:pPr>
      <w:r w:rsidRPr="001A1D88">
        <w:rPr>
          <w:rFonts w:cs="Times New Roman"/>
          <w:lang w:val="it-IT"/>
        </w:rPr>
        <w:t>ASOCIAT 1,</w:t>
      </w:r>
      <w:r>
        <w:rPr>
          <w:rFonts w:cs="Times New Roman"/>
          <w:lang w:val="it-IT"/>
        </w:rPr>
        <w:t xml:space="preserve">                                                                                         </w:t>
      </w:r>
      <w:r w:rsidRPr="001A1D88">
        <w:rPr>
          <w:rFonts w:cs="Times New Roman"/>
          <w:lang w:val="it-IT"/>
        </w:rPr>
        <w:t>ASOCIAT 2,</w:t>
      </w:r>
    </w:p>
    <w:p w14:paraId="149CDF18" w14:textId="77777777" w:rsidR="005E0700" w:rsidRPr="001A1D88" w:rsidRDefault="005E0700" w:rsidP="005E0700">
      <w:pPr>
        <w:rPr>
          <w:rFonts w:cs="Times New Roman"/>
          <w:lang w:val="it-IT"/>
        </w:rPr>
      </w:pPr>
      <w:r w:rsidRPr="001A1D88">
        <w:rPr>
          <w:rFonts w:cs="Times New Roman"/>
          <w:lang w:val="it-IT"/>
        </w:rPr>
        <w:t>___________________</w:t>
      </w:r>
      <w:r>
        <w:rPr>
          <w:rFonts w:cs="Times New Roman"/>
          <w:lang w:val="it-IT"/>
        </w:rPr>
        <w:t xml:space="preserve">                                                               </w:t>
      </w:r>
      <w:r>
        <w:rPr>
          <w:rFonts w:cs="Times New Roman"/>
          <w:lang w:val="it-IT"/>
        </w:rPr>
        <w:softHyphen/>
      </w:r>
      <w:r>
        <w:rPr>
          <w:rFonts w:cs="Times New Roman"/>
          <w:lang w:val="it-IT"/>
        </w:rPr>
        <w:softHyphen/>
      </w:r>
      <w:r>
        <w:rPr>
          <w:rFonts w:cs="Times New Roman"/>
          <w:lang w:val="it-IT"/>
        </w:rPr>
        <w:softHyphen/>
      </w:r>
      <w:r>
        <w:rPr>
          <w:rFonts w:cs="Times New Roman"/>
          <w:lang w:val="it-IT"/>
        </w:rPr>
        <w:softHyphen/>
      </w:r>
      <w:r>
        <w:rPr>
          <w:rFonts w:cs="Times New Roman"/>
          <w:lang w:val="it-IT"/>
        </w:rPr>
        <w:softHyphen/>
      </w:r>
      <w:r>
        <w:rPr>
          <w:rFonts w:cs="Times New Roman"/>
          <w:lang w:val="it-IT"/>
        </w:rPr>
        <w:softHyphen/>
      </w:r>
      <w:r>
        <w:rPr>
          <w:rFonts w:cs="Times New Roman"/>
          <w:lang w:val="it-IT"/>
        </w:rPr>
        <w:softHyphen/>
      </w:r>
      <w:r>
        <w:rPr>
          <w:rFonts w:cs="Times New Roman"/>
          <w:lang w:val="it-IT"/>
        </w:rPr>
        <w:softHyphen/>
      </w:r>
      <w:r>
        <w:rPr>
          <w:rFonts w:cs="Times New Roman"/>
          <w:lang w:val="it-IT"/>
        </w:rPr>
        <w:softHyphen/>
      </w:r>
      <w:r>
        <w:rPr>
          <w:rFonts w:cs="Times New Roman"/>
          <w:lang w:val="it-IT"/>
        </w:rPr>
        <w:softHyphen/>
      </w:r>
      <w:r>
        <w:rPr>
          <w:rFonts w:cs="Times New Roman"/>
          <w:lang w:val="it-IT"/>
        </w:rPr>
        <w:softHyphen/>
      </w:r>
      <w:r>
        <w:rPr>
          <w:rFonts w:cs="Times New Roman"/>
          <w:lang w:val="it-IT"/>
        </w:rPr>
        <w:softHyphen/>
      </w:r>
      <w:r>
        <w:rPr>
          <w:rFonts w:cs="Times New Roman"/>
          <w:lang w:val="it-IT"/>
        </w:rPr>
        <w:softHyphen/>
        <w:t>__________________</w:t>
      </w:r>
    </w:p>
    <w:p w14:paraId="61274DC5" w14:textId="77777777" w:rsidR="005E0700" w:rsidRDefault="005E0700" w:rsidP="005E0700">
      <w:pPr>
        <w:rPr>
          <w:rFonts w:cs="Times New Roman"/>
          <w:lang w:val="it-IT"/>
        </w:rPr>
      </w:pPr>
    </w:p>
    <w:p w14:paraId="3BDF654B" w14:textId="77777777" w:rsidR="005E0700" w:rsidRPr="001A1D88" w:rsidRDefault="005E0700" w:rsidP="005E0700">
      <w:pPr>
        <w:rPr>
          <w:rFonts w:cs="Times New Roman"/>
          <w:lang w:val="it-IT"/>
        </w:rPr>
      </w:pPr>
    </w:p>
    <w:p w14:paraId="043DC937" w14:textId="77777777" w:rsidR="005E0700" w:rsidRPr="001A1D88" w:rsidRDefault="005E0700" w:rsidP="005E0700">
      <w:pPr>
        <w:rPr>
          <w:rFonts w:cs="Times New Roman"/>
          <w:lang w:val="it-IT"/>
        </w:rPr>
      </w:pPr>
    </w:p>
    <w:p w14:paraId="515CE3B9" w14:textId="77777777" w:rsidR="005E0700" w:rsidRPr="001A1D88" w:rsidRDefault="005E0700" w:rsidP="005E0700">
      <w:pPr>
        <w:tabs>
          <w:tab w:val="left" w:pos="810"/>
          <w:tab w:val="left" w:pos="1800"/>
          <w:tab w:val="left" w:pos="2160"/>
        </w:tabs>
        <w:jc w:val="both"/>
        <w:rPr>
          <w:rFonts w:cs="Times New Roman"/>
          <w:i/>
          <w:lang w:val="it-IT"/>
        </w:rPr>
      </w:pPr>
      <w:r w:rsidRPr="001A1D88">
        <w:rPr>
          <w:rFonts w:cs="Times New Roman"/>
          <w:b/>
          <w:i/>
          <w:lang w:val="it-IT"/>
        </w:rPr>
        <w:t>Notă!:</w:t>
      </w:r>
      <w:r w:rsidRPr="001A1D88">
        <w:rPr>
          <w:rFonts w:cs="Times New Roman"/>
          <w:i/>
          <w:lang w:val="it-IT"/>
        </w:rPr>
        <w:t xml:space="preserve"> Prezentul acord de asociere constituie un model orientativ şi se va completa în funcţie de cerinţele specifice ale obiectului contractului/contractelor. </w:t>
      </w:r>
    </w:p>
    <w:p w14:paraId="73991881" w14:textId="77777777" w:rsidR="005E0700" w:rsidRDefault="005E0700" w:rsidP="00A660DE">
      <w:pPr>
        <w:rPr>
          <w:b/>
          <w:i/>
        </w:rPr>
      </w:pPr>
    </w:p>
    <w:p w14:paraId="534E0712" w14:textId="77777777" w:rsidR="005E0700" w:rsidRDefault="005E0700" w:rsidP="00A660DE">
      <w:pPr>
        <w:rPr>
          <w:b/>
          <w:i/>
        </w:rPr>
      </w:pPr>
    </w:p>
    <w:p w14:paraId="73722144" w14:textId="77777777" w:rsidR="005E0700" w:rsidRPr="00B424EB" w:rsidRDefault="005E0700" w:rsidP="005E0700">
      <w:pPr>
        <w:tabs>
          <w:tab w:val="left" w:pos="5771"/>
          <w:tab w:val="right" w:pos="9360"/>
        </w:tabs>
        <w:rPr>
          <w:rFonts w:cs="Times New Roman"/>
          <w:b/>
          <w:i/>
          <w:sz w:val="22"/>
          <w:szCs w:val="22"/>
        </w:rPr>
      </w:pPr>
      <w:r w:rsidRPr="00B424EB">
        <w:rPr>
          <w:rFonts w:cs="Times New Roman"/>
          <w:b/>
          <w:i/>
          <w:sz w:val="22"/>
          <w:szCs w:val="22"/>
        </w:rPr>
        <w:lastRenderedPageBreak/>
        <w:t xml:space="preserve">FORMULAR NR.  </w:t>
      </w:r>
      <w:r>
        <w:rPr>
          <w:rFonts w:cs="Times New Roman"/>
          <w:b/>
          <w:i/>
          <w:sz w:val="22"/>
          <w:szCs w:val="22"/>
        </w:rPr>
        <w:t>4</w:t>
      </w:r>
    </w:p>
    <w:p w14:paraId="7C7324D6" w14:textId="77777777" w:rsidR="005E0700" w:rsidRDefault="005E0700" w:rsidP="005E0700">
      <w:pPr>
        <w:spacing w:line="288" w:lineRule="auto"/>
        <w:jc w:val="center"/>
        <w:rPr>
          <w:rFonts w:cs="Times New Roman"/>
          <w:b/>
          <w:i/>
          <w:sz w:val="22"/>
          <w:szCs w:val="22"/>
        </w:rPr>
      </w:pPr>
      <w:r w:rsidRPr="00B424EB">
        <w:rPr>
          <w:rFonts w:cs="Times New Roman"/>
          <w:b/>
          <w:i/>
          <w:sz w:val="22"/>
          <w:szCs w:val="22"/>
        </w:rPr>
        <w:t xml:space="preserve">  </w:t>
      </w:r>
    </w:p>
    <w:p w14:paraId="68591EC0" w14:textId="77777777" w:rsidR="005E0700" w:rsidRPr="003D0A65" w:rsidRDefault="005E0700" w:rsidP="005E0700">
      <w:pPr>
        <w:spacing w:line="288" w:lineRule="auto"/>
        <w:jc w:val="center"/>
        <w:rPr>
          <w:rFonts w:cs="Times New Roman"/>
          <w:lang w:val="it-IT"/>
        </w:rPr>
      </w:pPr>
      <w:r w:rsidRPr="003D0A65">
        <w:rPr>
          <w:rFonts w:cs="Times New Roman"/>
          <w:lang w:val="it-IT"/>
        </w:rPr>
        <w:t>MODEL ACORD DE SUBCONTRACTARE</w:t>
      </w:r>
    </w:p>
    <w:p w14:paraId="3DFD9314" w14:textId="77777777" w:rsidR="005E0700" w:rsidRPr="003D0A65" w:rsidRDefault="005E0700" w:rsidP="005E0700">
      <w:pPr>
        <w:spacing w:line="288" w:lineRule="auto"/>
        <w:jc w:val="center"/>
        <w:rPr>
          <w:rFonts w:cs="Times New Roman"/>
          <w:lang w:val="it-IT"/>
        </w:rPr>
      </w:pPr>
      <w:r w:rsidRPr="003D0A65">
        <w:rPr>
          <w:rFonts w:cs="Times New Roman"/>
          <w:lang w:val="it-IT"/>
        </w:rPr>
        <w:t>nr………./…………</w:t>
      </w:r>
    </w:p>
    <w:p w14:paraId="44002C40" w14:textId="77777777" w:rsidR="005E0700" w:rsidRPr="003D0A65" w:rsidRDefault="005E0700" w:rsidP="005E0700">
      <w:pPr>
        <w:spacing w:line="288" w:lineRule="auto"/>
        <w:rPr>
          <w:rFonts w:cs="Times New Roman"/>
          <w:lang w:val="it-IT"/>
        </w:rPr>
      </w:pPr>
    </w:p>
    <w:p w14:paraId="55AE5FC0" w14:textId="77777777" w:rsidR="005E0700" w:rsidRPr="003D0A65" w:rsidRDefault="005E0700" w:rsidP="005E0700">
      <w:pPr>
        <w:spacing w:line="288" w:lineRule="auto"/>
        <w:rPr>
          <w:rFonts w:cs="Times New Roman"/>
          <w:lang w:val="it-IT"/>
        </w:rPr>
      </w:pPr>
    </w:p>
    <w:p w14:paraId="1D9C340D" w14:textId="77777777" w:rsidR="005E0700" w:rsidRPr="003D0A65" w:rsidRDefault="005E0700" w:rsidP="005E0700">
      <w:pPr>
        <w:spacing w:line="288" w:lineRule="auto"/>
        <w:rPr>
          <w:rFonts w:cs="Times New Roman"/>
          <w:lang w:val="it-IT"/>
        </w:rPr>
      </w:pPr>
    </w:p>
    <w:p w14:paraId="0C858E66" w14:textId="77777777" w:rsidR="005E0700" w:rsidRPr="00503495" w:rsidRDefault="005E0700" w:rsidP="005E0700">
      <w:pPr>
        <w:rPr>
          <w:rFonts w:cs="Times New Roman"/>
          <w:lang w:val="it-IT"/>
        </w:rPr>
      </w:pPr>
      <w:r w:rsidRPr="003D0A65">
        <w:rPr>
          <w:rFonts w:cs="Times New Roman"/>
          <w:lang w:val="it-IT"/>
        </w:rPr>
        <w:tab/>
      </w:r>
      <w:r>
        <w:rPr>
          <w:rFonts w:cs="Times New Roman"/>
          <w:lang w:val="it-IT"/>
        </w:rPr>
        <w:t>Î</w:t>
      </w:r>
      <w:r w:rsidRPr="00503495">
        <w:rPr>
          <w:rFonts w:cs="Times New Roman"/>
          <w:lang w:val="it-IT"/>
        </w:rPr>
        <w:t>n vederea particip</w:t>
      </w:r>
      <w:r>
        <w:rPr>
          <w:rFonts w:cs="Times New Roman"/>
          <w:lang w:val="it-IT"/>
        </w:rPr>
        <w:t>ă</w:t>
      </w:r>
      <w:r w:rsidRPr="00503495">
        <w:rPr>
          <w:rFonts w:cs="Times New Roman"/>
          <w:lang w:val="it-IT"/>
        </w:rPr>
        <w:t>rii la procedura de achizi</w:t>
      </w:r>
      <w:r>
        <w:rPr>
          <w:rFonts w:cs="Times New Roman"/>
          <w:lang w:val="it-IT"/>
        </w:rPr>
        <w:t>ț</w:t>
      </w:r>
      <w:r w:rsidRPr="00503495">
        <w:rPr>
          <w:rFonts w:cs="Times New Roman"/>
          <w:lang w:val="it-IT"/>
        </w:rPr>
        <w:t>ie nr……/…….. _____________________ privind ________________________________la “_______________________________________________________________”.</w:t>
      </w:r>
    </w:p>
    <w:p w14:paraId="7AB490F4" w14:textId="77777777" w:rsidR="005E0700" w:rsidRPr="00503495" w:rsidRDefault="005E0700" w:rsidP="005E0700">
      <w:pPr>
        <w:rPr>
          <w:rFonts w:cs="Times New Roman"/>
          <w:lang w:val="it-IT"/>
        </w:rPr>
      </w:pPr>
      <w:r w:rsidRPr="00503495">
        <w:rPr>
          <w:rFonts w:cs="Times New Roman"/>
          <w:lang w:val="it-IT"/>
        </w:rPr>
        <w:t xml:space="preserve">                                                                          (denumire contract)</w:t>
      </w:r>
    </w:p>
    <w:p w14:paraId="7C29DFCA" w14:textId="77777777" w:rsidR="005E0700" w:rsidRPr="00503495" w:rsidRDefault="005E0700" w:rsidP="005E0700">
      <w:pPr>
        <w:rPr>
          <w:rFonts w:cs="Times New Roman"/>
          <w:lang w:val="it-IT"/>
        </w:rPr>
      </w:pPr>
      <w:r w:rsidRPr="00822A5F">
        <w:rPr>
          <w:rFonts w:cs="Times New Roman"/>
          <w:b/>
          <w:lang w:val="it-IT"/>
        </w:rPr>
        <w:t>1.</w:t>
      </w:r>
      <w:r w:rsidRPr="00503495">
        <w:rPr>
          <w:rFonts w:cs="Times New Roman"/>
          <w:lang w:val="it-IT"/>
        </w:rPr>
        <w:t xml:space="preserve"> P</w:t>
      </w:r>
      <w:r>
        <w:rPr>
          <w:rFonts w:cs="Times New Roman"/>
          <w:lang w:val="it-IT"/>
        </w:rPr>
        <w:t>ă</w:t>
      </w:r>
      <w:r w:rsidRPr="00503495">
        <w:rPr>
          <w:rFonts w:cs="Times New Roman"/>
          <w:lang w:val="it-IT"/>
        </w:rPr>
        <w:t>r</w:t>
      </w:r>
      <w:r>
        <w:rPr>
          <w:rFonts w:cs="Times New Roman"/>
          <w:lang w:val="it-IT"/>
        </w:rPr>
        <w:t>ț</w:t>
      </w:r>
      <w:r w:rsidRPr="00503495">
        <w:rPr>
          <w:rFonts w:cs="Times New Roman"/>
          <w:lang w:val="it-IT"/>
        </w:rPr>
        <w:t>ile:</w:t>
      </w:r>
    </w:p>
    <w:p w14:paraId="6D7B5206" w14:textId="77777777" w:rsidR="005E0700" w:rsidRPr="00503495" w:rsidRDefault="005E0700" w:rsidP="005E0700">
      <w:pPr>
        <w:rPr>
          <w:rFonts w:cs="Times New Roman"/>
          <w:lang w:val="it-IT"/>
        </w:rPr>
      </w:pPr>
      <w:r w:rsidRPr="00503495">
        <w:rPr>
          <w:rFonts w:cs="Times New Roman"/>
          <w:lang w:val="it-IT"/>
        </w:rPr>
        <w:t xml:space="preserve">S.C. _______________ cu sediul </w:t>
      </w:r>
      <w:r>
        <w:rPr>
          <w:rFonts w:cs="Times New Roman"/>
          <w:lang w:val="it-IT"/>
        </w:rPr>
        <w:t>î</w:t>
      </w:r>
      <w:r w:rsidRPr="00503495">
        <w:rPr>
          <w:rFonts w:cs="Times New Roman"/>
          <w:lang w:val="it-IT"/>
        </w:rPr>
        <w:t>n _______________________________(adresa,tel.,fax), reprezentat</w:t>
      </w:r>
      <w:r>
        <w:rPr>
          <w:rFonts w:cs="Times New Roman"/>
          <w:lang w:val="it-IT"/>
        </w:rPr>
        <w:t>ă</w:t>
      </w:r>
      <w:r w:rsidRPr="00503495">
        <w:rPr>
          <w:rFonts w:cs="Times New Roman"/>
          <w:lang w:val="it-IT"/>
        </w:rPr>
        <w:t xml:space="preserve"> prin __________________ Director General </w:t>
      </w:r>
      <w:r>
        <w:rPr>
          <w:rFonts w:cs="Times New Roman"/>
          <w:lang w:val="it-IT"/>
        </w:rPr>
        <w:t>ș</w:t>
      </w:r>
      <w:r w:rsidRPr="00503495">
        <w:rPr>
          <w:rFonts w:cs="Times New Roman"/>
          <w:lang w:val="it-IT"/>
        </w:rPr>
        <w:t>i      _____ Director Economic, denumit</w:t>
      </w:r>
      <w:r>
        <w:rPr>
          <w:rFonts w:cs="Times New Roman"/>
          <w:lang w:val="it-IT"/>
        </w:rPr>
        <w:t>ă</w:t>
      </w:r>
      <w:r w:rsidRPr="00503495">
        <w:rPr>
          <w:rFonts w:cs="Times New Roman"/>
          <w:lang w:val="it-IT"/>
        </w:rPr>
        <w:t xml:space="preserve"> </w:t>
      </w:r>
      <w:r>
        <w:rPr>
          <w:rFonts w:cs="Times New Roman"/>
          <w:lang w:val="it-IT"/>
        </w:rPr>
        <w:t>î</w:t>
      </w:r>
      <w:r w:rsidRPr="00503495">
        <w:rPr>
          <w:rFonts w:cs="Times New Roman"/>
          <w:lang w:val="it-IT"/>
        </w:rPr>
        <w:t>n cele ce urmeaz</w:t>
      </w:r>
      <w:r>
        <w:rPr>
          <w:rFonts w:cs="Times New Roman"/>
          <w:lang w:val="it-IT"/>
        </w:rPr>
        <w:t>ă</w:t>
      </w:r>
      <w:r w:rsidRPr="00503495">
        <w:rPr>
          <w:rFonts w:cs="Times New Roman"/>
          <w:lang w:val="it-IT"/>
        </w:rPr>
        <w:t xml:space="preserve"> </w:t>
      </w:r>
      <w:r w:rsidRPr="00503495">
        <w:rPr>
          <w:rFonts w:cs="Times New Roman"/>
          <w:b/>
          <w:lang w:val="it-IT"/>
        </w:rPr>
        <w:t>contractant general</w:t>
      </w:r>
    </w:p>
    <w:p w14:paraId="2F06A3F2" w14:textId="77777777" w:rsidR="005E0700" w:rsidRPr="00503495" w:rsidRDefault="005E0700" w:rsidP="005E0700">
      <w:pPr>
        <w:rPr>
          <w:rFonts w:cs="Times New Roman"/>
          <w:lang w:val="it-IT"/>
        </w:rPr>
      </w:pPr>
      <w:r>
        <w:rPr>
          <w:rFonts w:cs="Times New Roman"/>
          <w:lang w:val="it-IT"/>
        </w:rPr>
        <w:t>ș</w:t>
      </w:r>
      <w:r w:rsidRPr="00503495">
        <w:rPr>
          <w:rFonts w:cs="Times New Roman"/>
          <w:lang w:val="it-IT"/>
        </w:rPr>
        <w:t>i</w:t>
      </w:r>
    </w:p>
    <w:p w14:paraId="2CCC46D1" w14:textId="77777777" w:rsidR="005E0700" w:rsidRPr="00503495" w:rsidRDefault="005E0700" w:rsidP="005E0700">
      <w:pPr>
        <w:rPr>
          <w:rFonts w:cs="Times New Roman"/>
          <w:lang w:val="it-IT"/>
        </w:rPr>
      </w:pPr>
      <w:r w:rsidRPr="00503495">
        <w:rPr>
          <w:rFonts w:cs="Times New Roman"/>
          <w:lang w:val="it-IT"/>
        </w:rPr>
        <w:t xml:space="preserve">S.C. ________________________ cu sediul </w:t>
      </w:r>
      <w:r>
        <w:rPr>
          <w:rFonts w:cs="Times New Roman"/>
          <w:lang w:val="it-IT"/>
        </w:rPr>
        <w:t>î</w:t>
      </w:r>
      <w:r w:rsidRPr="00503495">
        <w:rPr>
          <w:rFonts w:cs="Times New Roman"/>
          <w:lang w:val="it-IT"/>
        </w:rPr>
        <w:t xml:space="preserve">n __________________________(adresa,tel.,fax),                                                                                                                           </w:t>
      </w:r>
    </w:p>
    <w:p w14:paraId="33C599D7" w14:textId="77777777" w:rsidR="005E0700" w:rsidRPr="00503495" w:rsidRDefault="005E0700" w:rsidP="005E0700">
      <w:pPr>
        <w:rPr>
          <w:rFonts w:cs="Times New Roman"/>
          <w:lang w:val="it-IT"/>
        </w:rPr>
      </w:pPr>
      <w:r w:rsidRPr="00503495">
        <w:rPr>
          <w:rFonts w:cs="Times New Roman"/>
          <w:lang w:val="it-IT"/>
        </w:rPr>
        <w:t>reprezentat</w:t>
      </w:r>
      <w:r>
        <w:rPr>
          <w:rFonts w:cs="Times New Roman"/>
          <w:lang w:val="it-IT"/>
        </w:rPr>
        <w:t>ă</w:t>
      </w:r>
      <w:r w:rsidRPr="00503495">
        <w:rPr>
          <w:rFonts w:cs="Times New Roman"/>
          <w:lang w:val="it-IT"/>
        </w:rPr>
        <w:t xml:space="preserve"> prin __________________ Director General </w:t>
      </w:r>
      <w:r>
        <w:rPr>
          <w:rFonts w:cs="Times New Roman"/>
          <w:lang w:val="it-IT"/>
        </w:rPr>
        <w:t>ș</w:t>
      </w:r>
      <w:r w:rsidRPr="00503495">
        <w:rPr>
          <w:rFonts w:cs="Times New Roman"/>
          <w:lang w:val="it-IT"/>
        </w:rPr>
        <w:t>i ____________________ Director Economic, denumit</w:t>
      </w:r>
      <w:r>
        <w:rPr>
          <w:rFonts w:cs="Times New Roman"/>
          <w:lang w:val="it-IT"/>
        </w:rPr>
        <w:t>ă</w:t>
      </w:r>
      <w:r w:rsidRPr="00503495">
        <w:rPr>
          <w:rFonts w:cs="Times New Roman"/>
          <w:lang w:val="it-IT"/>
        </w:rPr>
        <w:t xml:space="preserve"> </w:t>
      </w:r>
      <w:r>
        <w:rPr>
          <w:rFonts w:cs="Times New Roman"/>
          <w:lang w:val="it-IT"/>
        </w:rPr>
        <w:t>î</w:t>
      </w:r>
      <w:r w:rsidRPr="00503495">
        <w:rPr>
          <w:rFonts w:cs="Times New Roman"/>
          <w:lang w:val="it-IT"/>
        </w:rPr>
        <w:t>n cele ce urmeaz</w:t>
      </w:r>
      <w:r>
        <w:rPr>
          <w:rFonts w:cs="Times New Roman"/>
          <w:lang w:val="it-IT"/>
        </w:rPr>
        <w:t>ă</w:t>
      </w:r>
      <w:r w:rsidRPr="00503495">
        <w:rPr>
          <w:rFonts w:cs="Times New Roman"/>
          <w:lang w:val="it-IT"/>
        </w:rPr>
        <w:t xml:space="preserve"> </w:t>
      </w:r>
      <w:r w:rsidRPr="00503495">
        <w:rPr>
          <w:rFonts w:cs="Times New Roman"/>
          <w:b/>
          <w:lang w:val="it-IT"/>
        </w:rPr>
        <w:t>subcontractant</w:t>
      </w:r>
      <w:r w:rsidRPr="00503495">
        <w:rPr>
          <w:rFonts w:cs="Times New Roman"/>
          <w:lang w:val="it-IT"/>
        </w:rPr>
        <w:t>.</w:t>
      </w:r>
    </w:p>
    <w:p w14:paraId="3EABA5BF" w14:textId="77777777" w:rsidR="005E0700" w:rsidRPr="003D0A65" w:rsidRDefault="005E0700" w:rsidP="005E0700">
      <w:pPr>
        <w:spacing w:line="288" w:lineRule="auto"/>
        <w:rPr>
          <w:rFonts w:cs="Times New Roman"/>
          <w:lang w:val="it-IT"/>
        </w:rPr>
      </w:pPr>
    </w:p>
    <w:p w14:paraId="5A0265A7" w14:textId="77777777" w:rsidR="005E0700" w:rsidRPr="00503495" w:rsidRDefault="005E0700" w:rsidP="005E0700">
      <w:pPr>
        <w:pStyle w:val="NoSpacing"/>
        <w:jc w:val="both"/>
        <w:rPr>
          <w:lang w:val="ro-RO"/>
        </w:rPr>
      </w:pPr>
      <w:r w:rsidRPr="00503495">
        <w:rPr>
          <w:lang w:val="ro-RO"/>
        </w:rPr>
        <w:t>2. Lucr</w:t>
      </w:r>
      <w:r>
        <w:rPr>
          <w:lang w:val="ro-RO"/>
        </w:rPr>
        <w:t>ă</w:t>
      </w:r>
      <w:r w:rsidRPr="00503495">
        <w:rPr>
          <w:lang w:val="ro-RO"/>
        </w:rPr>
        <w:t xml:space="preserve">rile/produsele/serviciile ce fac obiectul prezentului contract sunt: ............................................... </w:t>
      </w:r>
    </w:p>
    <w:p w14:paraId="2902ACA2" w14:textId="77777777" w:rsidR="005E0700" w:rsidRPr="00503495" w:rsidRDefault="005E0700" w:rsidP="005E0700">
      <w:pPr>
        <w:pStyle w:val="NoSpacing"/>
        <w:jc w:val="both"/>
        <w:rPr>
          <w:lang w:val="ro-RO"/>
        </w:rPr>
      </w:pPr>
    </w:p>
    <w:p w14:paraId="66A58B15" w14:textId="77777777" w:rsidR="005E0700" w:rsidRPr="00503495" w:rsidRDefault="005E0700" w:rsidP="005E0700">
      <w:pPr>
        <w:pStyle w:val="Default"/>
        <w:jc w:val="both"/>
      </w:pPr>
      <w:r w:rsidRPr="00503495">
        <w:t>3. Valoarea lucr</w:t>
      </w:r>
      <w:r>
        <w:t>ă</w:t>
      </w:r>
      <w:r w:rsidRPr="00503495">
        <w:t xml:space="preserve">rilor/produselor/serviciilor ce fac obiectul prezentului contract este de ................................... </w:t>
      </w:r>
    </w:p>
    <w:p w14:paraId="77D5825C" w14:textId="77777777" w:rsidR="005E0700" w:rsidRPr="00503495" w:rsidRDefault="005E0700" w:rsidP="005E0700">
      <w:pPr>
        <w:pStyle w:val="Default"/>
        <w:jc w:val="both"/>
        <w:rPr>
          <w:color w:val="auto"/>
        </w:rPr>
      </w:pPr>
      <w:r w:rsidRPr="00503495">
        <w:rPr>
          <w:b/>
          <w:color w:val="auto"/>
        </w:rPr>
        <w:t>sau</w:t>
      </w:r>
      <w:r w:rsidRPr="00503495">
        <w:rPr>
          <w:color w:val="auto"/>
        </w:rPr>
        <w:t xml:space="preserve"> (Valoarea lucr</w:t>
      </w:r>
      <w:r>
        <w:rPr>
          <w:color w:val="auto"/>
        </w:rPr>
        <w:t>ă</w:t>
      </w:r>
      <w:r w:rsidRPr="00503495">
        <w:rPr>
          <w:color w:val="auto"/>
        </w:rPr>
        <w:t>rilor/produselor/serviciilor ce fac obiectul prezentului contract este de ................................... va fi stabilit</w:t>
      </w:r>
      <w:r>
        <w:rPr>
          <w:color w:val="auto"/>
        </w:rPr>
        <w:t>ă</w:t>
      </w:r>
      <w:r w:rsidRPr="00503495">
        <w:rPr>
          <w:color w:val="auto"/>
        </w:rPr>
        <w:t xml:space="preserve"> ulterior, la momentul </w:t>
      </w:r>
      <w:r>
        <w:rPr>
          <w:color w:val="auto"/>
        </w:rPr>
        <w:t>î</w:t>
      </w:r>
      <w:r w:rsidRPr="00503495">
        <w:rPr>
          <w:color w:val="auto"/>
        </w:rPr>
        <w:t>nceperii derul</w:t>
      </w:r>
      <w:r>
        <w:rPr>
          <w:color w:val="auto"/>
        </w:rPr>
        <w:t>ă</w:t>
      </w:r>
      <w:r w:rsidRPr="00503495">
        <w:rPr>
          <w:color w:val="auto"/>
        </w:rPr>
        <w:t xml:space="preserve">rii contractului). </w:t>
      </w:r>
    </w:p>
    <w:p w14:paraId="54F70C8A" w14:textId="77777777" w:rsidR="005E0700" w:rsidRPr="00503495" w:rsidRDefault="005E0700" w:rsidP="005E0700">
      <w:pPr>
        <w:pStyle w:val="Default"/>
        <w:jc w:val="both"/>
        <w:rPr>
          <w:color w:val="auto"/>
        </w:rPr>
      </w:pPr>
      <w:r w:rsidRPr="00503495">
        <w:rPr>
          <w:color w:val="auto"/>
        </w:rPr>
        <w:t xml:space="preserve">4. Contractul de subcontractare va fi </w:t>
      </w:r>
      <w:r>
        <w:rPr>
          <w:color w:val="auto"/>
        </w:rPr>
        <w:t>î</w:t>
      </w:r>
      <w:r w:rsidRPr="00503495">
        <w:rPr>
          <w:color w:val="auto"/>
        </w:rPr>
        <w:t>ncheiat în aceleaşi condiţii în care contractantul general a semnat contractul cu achizitorul si  nu va conduce sub nici</w:t>
      </w:r>
      <w:r>
        <w:rPr>
          <w:color w:val="auto"/>
        </w:rPr>
        <w:t xml:space="preserve"> </w:t>
      </w:r>
      <w:r w:rsidRPr="00503495">
        <w:rPr>
          <w:color w:val="auto"/>
        </w:rPr>
        <w:t>o form</w:t>
      </w:r>
      <w:r>
        <w:rPr>
          <w:color w:val="auto"/>
        </w:rPr>
        <w:t>ă</w:t>
      </w:r>
      <w:r w:rsidRPr="00503495">
        <w:rPr>
          <w:color w:val="auto"/>
        </w:rPr>
        <w:t xml:space="preserve"> la modificarea propunerii tehnice sau financiare care stau la baza contractului de achizitie dintre achizitor si contractantul general. </w:t>
      </w:r>
    </w:p>
    <w:p w14:paraId="24A8F38F" w14:textId="77777777" w:rsidR="005E0700" w:rsidRPr="00503495" w:rsidRDefault="005E0700" w:rsidP="005E0700">
      <w:pPr>
        <w:pStyle w:val="Default"/>
        <w:jc w:val="both"/>
      </w:pPr>
      <w:r w:rsidRPr="00503495">
        <w:t>5. Durata de executie a lucr</w:t>
      </w:r>
      <w:r>
        <w:t>ă</w:t>
      </w:r>
      <w:r w:rsidRPr="00503495">
        <w:t xml:space="preserve">rilor/produselor/serviciilor subcontractate va fi </w:t>
      </w:r>
      <w:r>
        <w:t>î</w:t>
      </w:r>
      <w:r w:rsidRPr="00503495">
        <w:t>n conformitate cu durata prevazut</w:t>
      </w:r>
      <w:r>
        <w:t>ă</w:t>
      </w:r>
      <w:r w:rsidRPr="00503495">
        <w:t xml:space="preserve"> </w:t>
      </w:r>
      <w:r>
        <w:t>î</w:t>
      </w:r>
      <w:r w:rsidRPr="00503495">
        <w:t xml:space="preserve">n contractul dintre contractantul general si achizitor. </w:t>
      </w:r>
    </w:p>
    <w:p w14:paraId="00947E3C" w14:textId="77777777" w:rsidR="005E0700" w:rsidRPr="00503495" w:rsidRDefault="005E0700" w:rsidP="005E0700">
      <w:pPr>
        <w:pStyle w:val="NoSpacing"/>
        <w:tabs>
          <w:tab w:val="left" w:pos="284"/>
          <w:tab w:val="left" w:pos="426"/>
        </w:tabs>
        <w:jc w:val="both"/>
        <w:rPr>
          <w:lang w:val="ro-RO"/>
        </w:rPr>
      </w:pPr>
      <w:r w:rsidRPr="00503495">
        <w:rPr>
          <w:lang w:val="ro-RO"/>
        </w:rPr>
        <w:t>6. Subcontractantul se angajează faţă de contractantul general cu aceleaşi obligaţii şi responsabilităţi pe care contractantul general le are faţă de achizitor conform contractului de achizitie public</w:t>
      </w:r>
      <w:r>
        <w:rPr>
          <w:lang w:val="ro-RO"/>
        </w:rPr>
        <w:t>ă</w:t>
      </w:r>
      <w:r w:rsidRPr="00503495">
        <w:rPr>
          <w:lang w:val="ro-RO"/>
        </w:rPr>
        <w:t>. Astfel, contractul dintre achizitor si contractantul general face parte integrant</w:t>
      </w:r>
      <w:r>
        <w:rPr>
          <w:lang w:val="ro-RO"/>
        </w:rPr>
        <w:t>ă</w:t>
      </w:r>
      <w:r w:rsidRPr="00503495">
        <w:rPr>
          <w:lang w:val="ro-RO"/>
        </w:rPr>
        <w:t xml:space="preserve"> din prezentul acord,  constituindu-se </w:t>
      </w:r>
      <w:r>
        <w:rPr>
          <w:lang w:val="ro-RO"/>
        </w:rPr>
        <w:t>î</w:t>
      </w:r>
      <w:r w:rsidRPr="00503495">
        <w:rPr>
          <w:lang w:val="ro-RO"/>
        </w:rPr>
        <w:t xml:space="preserve">n Anexa la acesta. </w:t>
      </w:r>
    </w:p>
    <w:p w14:paraId="5BBB69A2" w14:textId="77777777" w:rsidR="005E0700" w:rsidRPr="00503495" w:rsidRDefault="005E0700" w:rsidP="005E0700">
      <w:pPr>
        <w:pStyle w:val="NoSpacing"/>
        <w:ind w:firstLine="708"/>
        <w:jc w:val="both"/>
        <w:rPr>
          <w:lang w:val="ro-RO"/>
        </w:rPr>
      </w:pPr>
    </w:p>
    <w:p w14:paraId="3FD061A4" w14:textId="77777777" w:rsidR="005E0700" w:rsidRPr="00503495" w:rsidRDefault="005E0700" w:rsidP="005E0700">
      <w:pPr>
        <w:pStyle w:val="NoSpacing"/>
        <w:ind w:firstLine="708"/>
        <w:jc w:val="both"/>
        <w:rPr>
          <w:lang w:val="ro-RO"/>
        </w:rPr>
      </w:pPr>
      <w:r>
        <w:rPr>
          <w:lang w:val="ro-RO"/>
        </w:rPr>
        <w:t>Î</w:t>
      </w:r>
      <w:r w:rsidRPr="00503495">
        <w:rPr>
          <w:lang w:val="ro-RO"/>
        </w:rPr>
        <w:t xml:space="preserve">ncheiat astazi, ...................., </w:t>
      </w:r>
      <w:r>
        <w:rPr>
          <w:lang w:val="ro-RO"/>
        </w:rPr>
        <w:t>î</w:t>
      </w:r>
      <w:r w:rsidRPr="00503495">
        <w:rPr>
          <w:lang w:val="ro-RO"/>
        </w:rPr>
        <w:t xml:space="preserve">n </w:t>
      </w:r>
      <w:r>
        <w:rPr>
          <w:lang w:val="ro-RO"/>
        </w:rPr>
        <w:t>două</w:t>
      </w:r>
      <w:r w:rsidRPr="00503495">
        <w:rPr>
          <w:lang w:val="ro-RO"/>
        </w:rPr>
        <w:t xml:space="preserve"> exemplare originale.  </w:t>
      </w:r>
    </w:p>
    <w:p w14:paraId="383EA433" w14:textId="77777777" w:rsidR="005E0700" w:rsidRPr="00503495" w:rsidRDefault="005E0700" w:rsidP="005E0700">
      <w:pPr>
        <w:pStyle w:val="NoSpacing"/>
        <w:ind w:firstLine="708"/>
        <w:jc w:val="both"/>
        <w:rPr>
          <w:lang w:val="ro-RO"/>
        </w:rPr>
      </w:pPr>
      <w:r w:rsidRPr="00503495">
        <w:rPr>
          <w:lang w:val="ro-RO"/>
        </w:rPr>
        <w:t xml:space="preserve">  </w:t>
      </w:r>
    </w:p>
    <w:p w14:paraId="562E0747" w14:textId="77777777" w:rsidR="005E0700" w:rsidRPr="00503495" w:rsidRDefault="005E0700" w:rsidP="005E0700">
      <w:pPr>
        <w:pStyle w:val="NoSpacing"/>
        <w:jc w:val="center"/>
        <w:rPr>
          <w:lang w:val="ro-RO"/>
        </w:rPr>
      </w:pPr>
      <w:r w:rsidRPr="00503495">
        <w:rPr>
          <w:lang w:val="ro-RO"/>
        </w:rPr>
        <w:t>CONTRACTANT GENERAL</w:t>
      </w:r>
      <w:r w:rsidRPr="00503495">
        <w:rPr>
          <w:lang w:val="ro-RO"/>
        </w:rPr>
        <w:tab/>
      </w:r>
      <w:r w:rsidRPr="00503495">
        <w:rPr>
          <w:lang w:val="ro-RO"/>
        </w:rPr>
        <w:tab/>
      </w:r>
      <w:r w:rsidRPr="00503495">
        <w:rPr>
          <w:lang w:val="ro-RO"/>
        </w:rPr>
        <w:tab/>
      </w:r>
      <w:r w:rsidRPr="00503495">
        <w:rPr>
          <w:lang w:val="ro-RO"/>
        </w:rPr>
        <w:tab/>
      </w:r>
      <w:r w:rsidRPr="00503495">
        <w:rPr>
          <w:lang w:val="ro-RO"/>
        </w:rPr>
        <w:tab/>
        <w:t>SUBCONTRACTANT</w:t>
      </w:r>
    </w:p>
    <w:p w14:paraId="3EDA04F6" w14:textId="77777777" w:rsidR="005E0700" w:rsidRPr="00503495" w:rsidRDefault="005E0700" w:rsidP="005E0700">
      <w:pPr>
        <w:pStyle w:val="NoSpacing"/>
        <w:jc w:val="center"/>
        <w:rPr>
          <w:lang w:val="ro-RO"/>
        </w:rPr>
      </w:pPr>
    </w:p>
    <w:p w14:paraId="4CFD26DC" w14:textId="77777777" w:rsidR="005E0700" w:rsidRPr="00503495" w:rsidRDefault="005E0700" w:rsidP="005E0700">
      <w:pPr>
        <w:pStyle w:val="NoSpacing"/>
        <w:jc w:val="center"/>
        <w:rPr>
          <w:lang w:val="ro-RO"/>
        </w:rPr>
      </w:pPr>
      <w:r w:rsidRPr="00503495">
        <w:rPr>
          <w:lang w:val="ro-RO"/>
        </w:rPr>
        <w:t>..................................</w:t>
      </w:r>
      <w:r w:rsidRPr="00503495">
        <w:rPr>
          <w:lang w:val="ro-RO"/>
        </w:rPr>
        <w:tab/>
      </w:r>
      <w:r w:rsidRPr="00503495">
        <w:rPr>
          <w:lang w:val="ro-RO"/>
        </w:rPr>
        <w:tab/>
      </w:r>
      <w:r w:rsidRPr="00503495">
        <w:rPr>
          <w:lang w:val="ro-RO"/>
        </w:rPr>
        <w:tab/>
      </w:r>
      <w:r w:rsidRPr="00503495">
        <w:rPr>
          <w:lang w:val="ro-RO"/>
        </w:rPr>
        <w:tab/>
      </w:r>
      <w:r w:rsidRPr="00503495">
        <w:rPr>
          <w:lang w:val="ro-RO"/>
        </w:rPr>
        <w:tab/>
      </w:r>
      <w:r w:rsidRPr="00503495">
        <w:rPr>
          <w:lang w:val="ro-RO"/>
        </w:rPr>
        <w:tab/>
        <w:t>..................................</w:t>
      </w:r>
    </w:p>
    <w:p w14:paraId="26C8A96E" w14:textId="77777777" w:rsidR="005E0700" w:rsidRPr="00F24B58" w:rsidRDefault="005E0700" w:rsidP="005E0700">
      <w:pPr>
        <w:pStyle w:val="NoSpacing"/>
        <w:jc w:val="center"/>
        <w:rPr>
          <w:rFonts w:eastAsia="TimesNewRomanPSMT"/>
          <w:color w:val="000000"/>
          <w:spacing w:val="-1"/>
          <w:lang w:val="ro-RO"/>
        </w:rPr>
      </w:pPr>
      <w:r w:rsidRPr="00503495">
        <w:rPr>
          <w:rStyle w:val="tpa1"/>
          <w:rFonts w:eastAsia="TimesNewRomanPSMT"/>
          <w:color w:val="000000"/>
          <w:spacing w:val="-1"/>
          <w:lang w:val="ro-RO"/>
        </w:rPr>
        <w:t>(semnătură autorizată)</w:t>
      </w:r>
      <w:r w:rsidRPr="00503495">
        <w:rPr>
          <w:rStyle w:val="tpa1"/>
          <w:rFonts w:eastAsia="TimesNewRomanPSMT"/>
          <w:color w:val="000000"/>
          <w:spacing w:val="-1"/>
          <w:lang w:val="ro-RO"/>
        </w:rPr>
        <w:tab/>
      </w:r>
      <w:r w:rsidRPr="00503495">
        <w:rPr>
          <w:rStyle w:val="tpa1"/>
          <w:rFonts w:eastAsia="TimesNewRomanPSMT"/>
          <w:color w:val="000000"/>
          <w:spacing w:val="-1"/>
          <w:lang w:val="ro-RO"/>
        </w:rPr>
        <w:tab/>
      </w:r>
      <w:r w:rsidRPr="00503495">
        <w:rPr>
          <w:rStyle w:val="tpa1"/>
          <w:rFonts w:eastAsia="TimesNewRomanPSMT"/>
          <w:color w:val="000000"/>
          <w:spacing w:val="-1"/>
          <w:lang w:val="ro-RO"/>
        </w:rPr>
        <w:tab/>
      </w:r>
      <w:r w:rsidRPr="00503495">
        <w:rPr>
          <w:rStyle w:val="tpa1"/>
          <w:rFonts w:eastAsia="TimesNewRomanPSMT"/>
          <w:color w:val="000000"/>
          <w:spacing w:val="-1"/>
          <w:lang w:val="ro-RO"/>
        </w:rPr>
        <w:tab/>
      </w:r>
      <w:r w:rsidRPr="00503495">
        <w:rPr>
          <w:rStyle w:val="tpa1"/>
          <w:rFonts w:eastAsia="TimesNewRomanPSMT"/>
          <w:color w:val="000000"/>
          <w:spacing w:val="-1"/>
          <w:lang w:val="ro-RO"/>
        </w:rPr>
        <w:tab/>
        <w:t xml:space="preserve">             (semnătură autorizată)</w:t>
      </w:r>
    </w:p>
    <w:p w14:paraId="7B189CD3" w14:textId="77777777" w:rsidR="005E0700" w:rsidRDefault="005E0700" w:rsidP="00A660DE">
      <w:pPr>
        <w:rPr>
          <w:b/>
          <w:i/>
        </w:rPr>
      </w:pPr>
    </w:p>
    <w:p w14:paraId="7A454FDF" w14:textId="77777777" w:rsidR="005E0700" w:rsidRDefault="005E0700" w:rsidP="00A660DE">
      <w:pPr>
        <w:rPr>
          <w:b/>
          <w:i/>
        </w:rPr>
      </w:pPr>
    </w:p>
    <w:p w14:paraId="50161CB7" w14:textId="77777777" w:rsidR="005E0700" w:rsidRDefault="005E0700" w:rsidP="00A660DE">
      <w:pPr>
        <w:rPr>
          <w:b/>
          <w:i/>
        </w:rPr>
      </w:pPr>
    </w:p>
    <w:p w14:paraId="7B58784F" w14:textId="77777777" w:rsidR="005E0700" w:rsidRDefault="005E0700" w:rsidP="00A660DE">
      <w:pPr>
        <w:rPr>
          <w:b/>
          <w:i/>
        </w:rPr>
      </w:pPr>
    </w:p>
    <w:p w14:paraId="0C0C7B1E" w14:textId="77777777" w:rsidR="00BE5B36" w:rsidRDefault="00BE5B36" w:rsidP="00A660DE">
      <w:pPr>
        <w:rPr>
          <w:b/>
          <w:i/>
        </w:rPr>
      </w:pPr>
    </w:p>
    <w:p w14:paraId="55DBF0A9" w14:textId="77777777" w:rsidR="005E0700" w:rsidRPr="00FF1329" w:rsidRDefault="005E0700" w:rsidP="005E0700">
      <w:pPr>
        <w:suppressAutoHyphens w:val="0"/>
        <w:autoSpaceDE w:val="0"/>
        <w:spacing w:line="288" w:lineRule="auto"/>
        <w:jc w:val="right"/>
        <w:rPr>
          <w:rFonts w:cs="Times New Roman"/>
          <w:b/>
          <w:i/>
          <w:iCs/>
          <w:noProof/>
          <w:lang w:eastAsia="en-US"/>
        </w:rPr>
      </w:pPr>
      <w:r w:rsidRPr="00FF1329">
        <w:rPr>
          <w:rFonts w:cs="Times New Roman"/>
          <w:b/>
          <w:i/>
          <w:noProof/>
          <w:lang w:eastAsia="en-US"/>
        </w:rPr>
        <w:lastRenderedPageBreak/>
        <w:t xml:space="preserve">FORMULAR NR. </w:t>
      </w:r>
      <w:r>
        <w:rPr>
          <w:rFonts w:cs="Times New Roman"/>
          <w:b/>
          <w:i/>
          <w:noProof/>
          <w:lang w:eastAsia="en-US"/>
        </w:rPr>
        <w:t>6</w:t>
      </w:r>
    </w:p>
    <w:p w14:paraId="71AC5729" w14:textId="77777777" w:rsidR="005E0700" w:rsidRDefault="005E0700" w:rsidP="005E0700">
      <w:pPr>
        <w:suppressAutoHyphens w:val="0"/>
        <w:autoSpaceDE w:val="0"/>
        <w:autoSpaceDN w:val="0"/>
        <w:adjustRightInd w:val="0"/>
        <w:jc w:val="both"/>
        <w:rPr>
          <w:rFonts w:eastAsia="TimesNewRoman" w:cs="Times New Roman"/>
          <w:noProof/>
          <w:lang w:eastAsia="en-US"/>
        </w:rPr>
      </w:pPr>
    </w:p>
    <w:p w14:paraId="7B98C2F1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jc w:val="both"/>
        <w:rPr>
          <w:rFonts w:eastAsia="TimesNewRoman" w:cs="Times New Roman"/>
          <w:noProof/>
          <w:lang w:eastAsia="en-US"/>
        </w:rPr>
      </w:pPr>
      <w:r w:rsidRPr="00FB1ACC">
        <w:rPr>
          <w:rFonts w:eastAsia="TimesNewRoman" w:cs="Times New Roman"/>
          <w:noProof/>
          <w:lang w:eastAsia="en-US"/>
        </w:rPr>
        <w:t>Ofertant/ Subcontractant</w:t>
      </w:r>
      <w:r w:rsidRPr="00FB1ACC">
        <w:rPr>
          <w:rFonts w:eastAsia="TimesNewRoman" w:cs="Times New Roman"/>
          <w:i/>
          <w:noProof/>
          <w:lang w:eastAsia="en-US"/>
        </w:rPr>
        <w:t>(dup</w:t>
      </w:r>
      <w:r>
        <w:rPr>
          <w:rFonts w:eastAsia="TimesNewRoman" w:cs="Times New Roman"/>
          <w:i/>
          <w:noProof/>
          <w:lang w:eastAsia="en-US"/>
        </w:rPr>
        <w:t>ă</w:t>
      </w:r>
      <w:r w:rsidRPr="00FB1ACC">
        <w:rPr>
          <w:rFonts w:eastAsia="TimesNewRoman" w:cs="Times New Roman"/>
          <w:i/>
          <w:noProof/>
          <w:lang w:eastAsia="en-US"/>
        </w:rPr>
        <w:t xml:space="preserve"> caz)</w:t>
      </w:r>
    </w:p>
    <w:p w14:paraId="2E7B8BEA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jc w:val="both"/>
        <w:rPr>
          <w:rFonts w:eastAsia="TimesNewRoman" w:cs="Times New Roman"/>
          <w:noProof/>
          <w:lang w:eastAsia="en-US"/>
        </w:rPr>
      </w:pPr>
      <w:r w:rsidRPr="00FB1ACC">
        <w:rPr>
          <w:rFonts w:eastAsia="TimesNewRoman" w:cs="Times New Roman"/>
          <w:noProof/>
          <w:lang w:eastAsia="en-US"/>
        </w:rPr>
        <w:t>___________</w:t>
      </w:r>
      <w:r>
        <w:rPr>
          <w:rFonts w:eastAsia="TimesNewRoman" w:cs="Times New Roman"/>
          <w:noProof/>
          <w:lang w:eastAsia="en-US"/>
        </w:rPr>
        <w:t>________________</w:t>
      </w:r>
      <w:r w:rsidRPr="00FB1ACC">
        <w:rPr>
          <w:rFonts w:eastAsia="TimesNewRoman" w:cs="Times New Roman"/>
          <w:noProof/>
          <w:lang w:eastAsia="en-US"/>
        </w:rPr>
        <w:t>__</w:t>
      </w:r>
    </w:p>
    <w:p w14:paraId="54B36D4B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jc w:val="both"/>
        <w:rPr>
          <w:rFonts w:eastAsia="TimesNewRoman" w:cs="Times New Roman"/>
          <w:i/>
          <w:iCs/>
          <w:noProof/>
          <w:lang w:eastAsia="en-US"/>
        </w:rPr>
      </w:pPr>
      <w:r w:rsidRPr="00FB1ACC">
        <w:rPr>
          <w:rFonts w:eastAsia="TimesNewRoman" w:cs="Times New Roman"/>
          <w:i/>
          <w:iCs/>
          <w:noProof/>
          <w:lang w:eastAsia="en-US"/>
        </w:rPr>
        <w:t>(denumirea/numele)</w:t>
      </w:r>
    </w:p>
    <w:p w14:paraId="0274B58F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TimesNewRoman" w:cs="Times New Roman"/>
          <w:b/>
          <w:bCs/>
          <w:noProof/>
          <w:lang w:eastAsia="en-US"/>
        </w:rPr>
      </w:pPr>
    </w:p>
    <w:p w14:paraId="5265E439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spacing w:before="120"/>
        <w:rPr>
          <w:rFonts w:eastAsia="TimesNewRoman" w:cs="Times New Roman"/>
          <w:b/>
          <w:bCs/>
          <w:noProof/>
          <w:lang w:eastAsia="en-US"/>
        </w:rPr>
      </w:pPr>
    </w:p>
    <w:p w14:paraId="29F13E2B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TimesNewRoman" w:cs="Times New Roman"/>
          <w:b/>
          <w:bCs/>
          <w:noProof/>
          <w:lang w:eastAsia="en-US"/>
        </w:rPr>
      </w:pPr>
      <w:r w:rsidRPr="00FB1ACC">
        <w:rPr>
          <w:rFonts w:eastAsia="TimesNewRoman" w:cs="Times New Roman"/>
          <w:b/>
          <w:bCs/>
          <w:noProof/>
          <w:lang w:eastAsia="en-US"/>
        </w:rPr>
        <w:t>DECLARAŢIE PRIVIND RESPECTAREA OBLIGAŢIIL</w:t>
      </w:r>
      <w:r>
        <w:rPr>
          <w:rFonts w:eastAsia="TimesNewRoman" w:cs="Times New Roman"/>
          <w:b/>
          <w:bCs/>
          <w:noProof/>
          <w:lang w:eastAsia="en-US"/>
        </w:rPr>
        <w:t xml:space="preserve">OR </w:t>
      </w:r>
      <w:r w:rsidRPr="00FB1ACC">
        <w:rPr>
          <w:rFonts w:eastAsia="TimesNewRoman" w:cs="Times New Roman"/>
          <w:b/>
          <w:bCs/>
          <w:noProof/>
          <w:lang w:eastAsia="en-US"/>
        </w:rPr>
        <w:t xml:space="preserve"> RELEVANTE DIN DOMENIILE MEDIULUI, </w:t>
      </w:r>
      <w:r>
        <w:rPr>
          <w:rFonts w:eastAsia="TimesNewRoman" w:cs="Times New Roman"/>
          <w:b/>
          <w:bCs/>
          <w:noProof/>
          <w:lang w:eastAsia="en-US"/>
        </w:rPr>
        <w:t>SOCIAL ŞI AL RELAŢIILOR DE MUNCĂ</w:t>
      </w:r>
    </w:p>
    <w:p w14:paraId="26EAD1D6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spacing w:before="120"/>
        <w:rPr>
          <w:rFonts w:eastAsia="TimesNewRoman" w:cs="Times New Roman"/>
          <w:b/>
          <w:bCs/>
          <w:noProof/>
          <w:lang w:eastAsia="en-US"/>
        </w:rPr>
      </w:pPr>
    </w:p>
    <w:p w14:paraId="1980CCE5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spacing w:before="120"/>
        <w:rPr>
          <w:rFonts w:cs="Times New Roman"/>
          <w:i/>
          <w:noProof/>
          <w:lang w:eastAsia="en-US"/>
        </w:rPr>
      </w:pPr>
      <w:r w:rsidRPr="00FB1ACC">
        <w:rPr>
          <w:rFonts w:cs="Times New Roman"/>
          <w:i/>
          <w:noProof/>
          <w:lang w:eastAsia="en-US"/>
        </w:rPr>
        <w:t xml:space="preserve">Procedura de atribuire </w:t>
      </w:r>
      <w:r w:rsidRPr="00FB1ACC">
        <w:rPr>
          <w:rFonts w:cs="Times New Roman"/>
          <w:noProof/>
          <w:lang w:eastAsia="en-US"/>
        </w:rPr>
        <w:t>.........................................</w:t>
      </w:r>
    </w:p>
    <w:p w14:paraId="7D4131F9" w14:textId="77777777" w:rsidR="005E0700" w:rsidRPr="00FB1ACC" w:rsidRDefault="005E0700" w:rsidP="005E0700">
      <w:pPr>
        <w:suppressAutoHyphens w:val="0"/>
        <w:autoSpaceDE w:val="0"/>
        <w:spacing w:before="120" w:after="120"/>
        <w:jc w:val="both"/>
        <w:rPr>
          <w:rFonts w:cs="Times New Roman"/>
          <w:i/>
          <w:noProof/>
          <w:lang w:eastAsia="en-US"/>
        </w:rPr>
      </w:pPr>
      <w:r w:rsidRPr="00380284">
        <w:rPr>
          <w:rFonts w:cs="Times New Roman"/>
          <w:i/>
          <w:noProof/>
          <w:lang w:eastAsia="en-US"/>
        </w:rPr>
        <w:t>Nr. anunțului de participare</w:t>
      </w:r>
      <w:r>
        <w:rPr>
          <w:rFonts w:cs="Times New Roman"/>
          <w:i/>
          <w:noProof/>
          <w:lang w:eastAsia="en-US"/>
        </w:rPr>
        <w:t>………………………..</w:t>
      </w:r>
    </w:p>
    <w:p w14:paraId="492713EB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TimesNewRoman" w:cs="Times New Roman"/>
          <w:noProof/>
          <w:lang w:eastAsia="en-US"/>
        </w:rPr>
      </w:pPr>
    </w:p>
    <w:p w14:paraId="7B33FEF3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TimesNewRoman" w:cs="Times New Roman"/>
          <w:noProof/>
          <w:lang w:eastAsia="en-US"/>
        </w:rPr>
      </w:pPr>
    </w:p>
    <w:p w14:paraId="14C8B5A7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spacing w:before="120"/>
        <w:ind w:firstLine="708"/>
        <w:jc w:val="both"/>
        <w:rPr>
          <w:rFonts w:eastAsia="TimesNewRoman" w:cs="Times New Roman"/>
          <w:noProof/>
          <w:lang w:eastAsia="en-US"/>
        </w:rPr>
      </w:pPr>
      <w:r w:rsidRPr="00FB1ACC">
        <w:rPr>
          <w:rFonts w:eastAsia="TimesNewRoman" w:cs="Times New Roman"/>
          <w:noProof/>
          <w:lang w:eastAsia="en-US"/>
        </w:rPr>
        <w:t>Subsemnatul, …………………………............... (</w:t>
      </w:r>
      <w:r w:rsidRPr="00FB1ACC">
        <w:rPr>
          <w:rFonts w:eastAsia="TimesNewRoman" w:cs="Times New Roman"/>
          <w:i/>
          <w:iCs/>
          <w:noProof/>
          <w:lang w:eastAsia="en-US"/>
        </w:rPr>
        <w:t>nume/prenume</w:t>
      </w:r>
      <w:r w:rsidRPr="00FB1ACC">
        <w:rPr>
          <w:rFonts w:eastAsia="TimesNewRoman" w:cs="Times New Roman"/>
          <w:noProof/>
          <w:lang w:eastAsia="en-US"/>
        </w:rPr>
        <w:t xml:space="preserve">) reprezentant </w:t>
      </w:r>
      <w:r>
        <w:rPr>
          <w:rFonts w:eastAsia="TimesNewRoman" w:cs="Times New Roman"/>
          <w:noProof/>
          <w:lang w:eastAsia="en-US"/>
        </w:rPr>
        <w:t>î</w:t>
      </w:r>
      <w:r w:rsidRPr="00FB1ACC">
        <w:rPr>
          <w:rFonts w:eastAsia="TimesNewRoman" w:cs="Times New Roman"/>
          <w:noProof/>
          <w:lang w:eastAsia="en-US"/>
        </w:rPr>
        <w:t>mputernicit al</w:t>
      </w:r>
      <w:r>
        <w:rPr>
          <w:rFonts w:eastAsia="TimesNewRoman" w:cs="Times New Roman"/>
          <w:noProof/>
          <w:lang w:eastAsia="en-US"/>
        </w:rPr>
        <w:t xml:space="preserve"> ……………………………………………………………………………………,</w:t>
      </w:r>
    </w:p>
    <w:p w14:paraId="72ED876E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TimesNewRoman" w:cs="Times New Roman"/>
          <w:noProof/>
          <w:lang w:eastAsia="en-US"/>
        </w:rPr>
      </w:pPr>
      <w:r>
        <w:rPr>
          <w:rFonts w:eastAsia="TimesNewRoman" w:cs="Times New Roman"/>
          <w:noProof/>
          <w:lang w:eastAsia="en-US"/>
        </w:rPr>
        <w:t xml:space="preserve">                                 </w:t>
      </w:r>
      <w:r w:rsidRPr="00FB1ACC">
        <w:rPr>
          <w:rFonts w:eastAsia="TimesNewRoman" w:cs="Times New Roman"/>
          <w:noProof/>
          <w:lang w:eastAsia="en-US"/>
        </w:rPr>
        <w:t>(</w:t>
      </w:r>
      <w:r w:rsidRPr="00FB1ACC">
        <w:rPr>
          <w:rFonts w:eastAsia="TimesNewRoman" w:cs="Times New Roman"/>
          <w:i/>
          <w:iCs/>
          <w:noProof/>
          <w:lang w:eastAsia="en-US"/>
        </w:rPr>
        <w:t xml:space="preserve">denumire/numele </w:t>
      </w:r>
      <w:r>
        <w:rPr>
          <w:rFonts w:eastAsia="TimesNewRoman" w:cs="Times New Roman"/>
          <w:i/>
          <w:iCs/>
          <w:noProof/>
          <w:lang w:eastAsia="en-US"/>
        </w:rPr>
        <w:t>ș</w:t>
      </w:r>
      <w:r w:rsidRPr="00FB1ACC">
        <w:rPr>
          <w:rFonts w:eastAsia="TimesNewRoman" w:cs="Times New Roman"/>
          <w:i/>
          <w:iCs/>
          <w:noProof/>
          <w:lang w:eastAsia="en-US"/>
        </w:rPr>
        <w:t>i sediu/adresa candidatului/ofertantului</w:t>
      </w:r>
      <w:r w:rsidRPr="00FB1ACC">
        <w:rPr>
          <w:rFonts w:eastAsia="TimesNewRoman" w:cs="Times New Roman"/>
          <w:noProof/>
          <w:lang w:eastAsia="en-US"/>
        </w:rPr>
        <w:t>)</w:t>
      </w:r>
    </w:p>
    <w:p w14:paraId="1D7176E8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spacing w:before="120" w:line="276" w:lineRule="auto"/>
        <w:jc w:val="both"/>
        <w:rPr>
          <w:rFonts w:eastAsia="TimesNewRoman" w:cs="Times New Roman"/>
          <w:noProof/>
          <w:lang w:eastAsia="en-US"/>
        </w:rPr>
      </w:pPr>
      <w:r w:rsidRPr="00FB1ACC">
        <w:rPr>
          <w:rFonts w:eastAsia="TimesNewRoman" w:cs="Times New Roman"/>
          <w:noProof/>
          <w:lang w:eastAsia="en-US"/>
        </w:rPr>
        <w:t>declar pe propria r</w:t>
      </w:r>
      <w:r>
        <w:rPr>
          <w:rFonts w:eastAsia="TimesNewRoman" w:cs="Times New Roman"/>
          <w:noProof/>
          <w:lang w:eastAsia="en-US"/>
        </w:rPr>
        <w:t>ă</w:t>
      </w:r>
      <w:r w:rsidRPr="00FB1ACC">
        <w:rPr>
          <w:rFonts w:eastAsia="TimesNewRoman" w:cs="Times New Roman"/>
          <w:noProof/>
          <w:lang w:eastAsia="en-US"/>
        </w:rPr>
        <w:t xml:space="preserve">spundere, </w:t>
      </w:r>
      <w:r w:rsidRPr="00FB1ACC">
        <w:rPr>
          <w:rFonts w:eastAsia="TimesNewRoman" w:cs="Times New Roman"/>
          <w:noProof/>
          <w:lang w:val="en-US" w:eastAsia="en-US"/>
        </w:rPr>
        <w:t xml:space="preserve">că la elaborarea ofertei am ţinut cont de obligaţiile relevante din domeniile mediului, </w:t>
      </w:r>
      <w:r>
        <w:rPr>
          <w:rFonts w:eastAsia="TimesNewRoman" w:cs="Times New Roman"/>
          <w:noProof/>
          <w:lang w:val="en-US" w:eastAsia="en-US"/>
        </w:rPr>
        <w:t>social şi al relaţiilor de muncă</w:t>
      </w:r>
      <w:r w:rsidRPr="00FB1ACC">
        <w:rPr>
          <w:rFonts w:eastAsia="TimesNewRoman" w:cs="Times New Roman"/>
          <w:noProof/>
          <w:lang w:val="en-US" w:eastAsia="en-US"/>
        </w:rPr>
        <w:t>.</w:t>
      </w:r>
    </w:p>
    <w:p w14:paraId="24EB6425" w14:textId="77777777" w:rsidR="005E0700" w:rsidRDefault="005E0700" w:rsidP="005E0700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TimesNewRoman" w:cs="Times New Roman"/>
          <w:noProof/>
          <w:lang w:eastAsia="en-US"/>
        </w:rPr>
      </w:pPr>
    </w:p>
    <w:p w14:paraId="756DAC51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TimesNewRoman" w:cs="Times New Roman"/>
          <w:noProof/>
          <w:lang w:eastAsia="en-US"/>
        </w:rPr>
      </w:pPr>
      <w:r>
        <w:rPr>
          <w:rFonts w:eastAsia="TimesNewRoman" w:cs="Times New Roman"/>
          <w:noProof/>
          <w:lang w:eastAsia="en-US"/>
        </w:rPr>
        <w:t>Data completării: .................</w:t>
      </w:r>
    </w:p>
    <w:p w14:paraId="0B788734" w14:textId="77777777" w:rsidR="005E0700" w:rsidRPr="00FB1ACC" w:rsidRDefault="005E0700" w:rsidP="005E0700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TimesNewRoman" w:cs="Times New Roman"/>
          <w:noProof/>
          <w:lang w:eastAsia="en-US"/>
        </w:rPr>
      </w:pPr>
    </w:p>
    <w:p w14:paraId="29E79F66" w14:textId="77777777" w:rsidR="005E0700" w:rsidRPr="00FB1ACC" w:rsidRDefault="005E0700" w:rsidP="005E0700">
      <w:pPr>
        <w:shd w:val="clear" w:color="auto" w:fill="FFFFFF"/>
        <w:ind w:firstLine="720"/>
        <w:jc w:val="center"/>
        <w:rPr>
          <w:rFonts w:cs="Times New Roman"/>
          <w:spacing w:val="-1"/>
        </w:rPr>
      </w:pPr>
      <w:r w:rsidRPr="00FB1ACC">
        <w:rPr>
          <w:rFonts w:cs="Times New Roman"/>
        </w:rPr>
        <w:t>(</w:t>
      </w:r>
      <w:r w:rsidRPr="00FB1ACC">
        <w:rPr>
          <w:rFonts w:cs="Times New Roman"/>
          <w:i/>
        </w:rPr>
        <w:t>denumire Ofertant/Subcontractan</w:t>
      </w:r>
      <w:r>
        <w:rPr>
          <w:rFonts w:cs="Times New Roman"/>
          <w:i/>
        </w:rPr>
        <w:t>t, după</w:t>
      </w:r>
      <w:r w:rsidRPr="00FB1ACC">
        <w:rPr>
          <w:rFonts w:cs="Times New Roman"/>
          <w:i/>
        </w:rPr>
        <w:t xml:space="preserve"> caz</w:t>
      </w:r>
      <w:r w:rsidRPr="00FB1ACC">
        <w:rPr>
          <w:rFonts w:cs="Times New Roman"/>
        </w:rPr>
        <w:t>)</w:t>
      </w:r>
    </w:p>
    <w:p w14:paraId="35DAC6CD" w14:textId="77777777" w:rsidR="005E0700" w:rsidRPr="00FB1ACC" w:rsidRDefault="005E0700" w:rsidP="005E0700">
      <w:pPr>
        <w:shd w:val="clear" w:color="auto" w:fill="FFFFFF"/>
        <w:rPr>
          <w:rFonts w:cs="Times New Roman"/>
          <w:spacing w:val="-1"/>
        </w:rPr>
      </w:pPr>
      <w:r w:rsidRPr="00FB1ACC">
        <w:rPr>
          <w:rFonts w:cs="Times New Roman"/>
          <w:spacing w:val="-1"/>
        </w:rPr>
        <w:t xml:space="preserve">                                                           ............................................</w:t>
      </w:r>
    </w:p>
    <w:p w14:paraId="25096989" w14:textId="77777777" w:rsidR="005E0700" w:rsidRPr="00FB1ACC" w:rsidRDefault="005E0700" w:rsidP="005E0700">
      <w:pPr>
        <w:shd w:val="clear" w:color="auto" w:fill="FFFFFF"/>
        <w:ind w:left="1440" w:firstLine="720"/>
        <w:rPr>
          <w:rFonts w:cs="Times New Roman"/>
        </w:rPr>
      </w:pPr>
      <w:r w:rsidRPr="00FB1ACC">
        <w:rPr>
          <w:rFonts w:cs="Times New Roman"/>
          <w:spacing w:val="-1"/>
        </w:rPr>
        <w:t>(</w:t>
      </w:r>
      <w:r w:rsidRPr="00FB1ACC">
        <w:rPr>
          <w:rFonts w:cs="Times New Roman"/>
          <w:i/>
          <w:spacing w:val="-1"/>
        </w:rPr>
        <w:t xml:space="preserve">numele </w:t>
      </w:r>
      <w:r>
        <w:rPr>
          <w:rFonts w:cs="Times New Roman"/>
          <w:i/>
          <w:spacing w:val="-1"/>
        </w:rPr>
        <w:t>ș</w:t>
      </w:r>
      <w:r w:rsidRPr="00FB1ACC">
        <w:rPr>
          <w:rFonts w:cs="Times New Roman"/>
          <w:i/>
          <w:spacing w:val="-1"/>
        </w:rPr>
        <w:t xml:space="preserve">i prenumele reprezentantului </w:t>
      </w:r>
      <w:r w:rsidRPr="00FB1ACC">
        <w:rPr>
          <w:rFonts w:cs="Times New Roman"/>
          <w:i/>
        </w:rPr>
        <w:t>legal/</w:t>
      </w:r>
      <w:r>
        <w:rPr>
          <w:rFonts w:cs="Times New Roman"/>
          <w:i/>
        </w:rPr>
        <w:t>î</w:t>
      </w:r>
      <w:r w:rsidRPr="00FB1ACC">
        <w:rPr>
          <w:rFonts w:cs="Times New Roman"/>
          <w:i/>
        </w:rPr>
        <w:t>mputernicit)</w:t>
      </w:r>
    </w:p>
    <w:p w14:paraId="7522760C" w14:textId="77777777" w:rsidR="005E0700" w:rsidRPr="00FB1ACC" w:rsidRDefault="005E0700" w:rsidP="005E0700">
      <w:pPr>
        <w:shd w:val="clear" w:color="auto" w:fill="FFFFFF"/>
        <w:ind w:left="2880" w:firstLine="720"/>
        <w:rPr>
          <w:rFonts w:cs="Times New Roman"/>
          <w:spacing w:val="-1"/>
        </w:rPr>
      </w:pPr>
      <w:r w:rsidRPr="00FB1ACC">
        <w:rPr>
          <w:rFonts w:cs="Times New Roman"/>
          <w:spacing w:val="-1"/>
        </w:rPr>
        <w:t xml:space="preserve"> ............................................</w:t>
      </w:r>
    </w:p>
    <w:p w14:paraId="46179CED" w14:textId="77777777" w:rsidR="005E0700" w:rsidRPr="008D39E9" w:rsidRDefault="005E0700" w:rsidP="005E0700">
      <w:pPr>
        <w:shd w:val="clear" w:color="auto" w:fill="FFFFFF"/>
        <w:jc w:val="center"/>
        <w:rPr>
          <w:rFonts w:cs="Times New Roman"/>
          <w:i/>
          <w:spacing w:val="-1"/>
        </w:rPr>
      </w:pPr>
      <w:r w:rsidRPr="00FB1ACC">
        <w:rPr>
          <w:rFonts w:cs="Times New Roman"/>
          <w:i/>
          <w:spacing w:val="-1"/>
        </w:rPr>
        <w:t xml:space="preserve">  (semn</w:t>
      </w:r>
      <w:r>
        <w:rPr>
          <w:rFonts w:cs="Times New Roman"/>
          <w:i/>
          <w:spacing w:val="-1"/>
        </w:rPr>
        <w:t>ă</w:t>
      </w:r>
      <w:r w:rsidRPr="00FB1ACC">
        <w:rPr>
          <w:rFonts w:cs="Times New Roman"/>
          <w:i/>
          <w:spacing w:val="-1"/>
        </w:rPr>
        <w:t>tura autorizat</w:t>
      </w:r>
      <w:r>
        <w:rPr>
          <w:rFonts w:cs="Times New Roman"/>
          <w:i/>
          <w:spacing w:val="-1"/>
        </w:rPr>
        <w:t>ă</w:t>
      </w:r>
      <w:r w:rsidRPr="00FB1ACC">
        <w:rPr>
          <w:rFonts w:cs="Times New Roman"/>
          <w:i/>
          <w:spacing w:val="-1"/>
        </w:rPr>
        <w:t>)</w:t>
      </w:r>
    </w:p>
    <w:p w14:paraId="12EBFF9A" w14:textId="77777777" w:rsidR="005E0700" w:rsidRDefault="005E0700" w:rsidP="005E0700">
      <w:pPr>
        <w:rPr>
          <w:b/>
          <w:i/>
        </w:rPr>
      </w:pPr>
    </w:p>
    <w:p w14:paraId="02B95FB6" w14:textId="77777777" w:rsidR="005E0700" w:rsidRPr="002A11C0" w:rsidRDefault="005E0700" w:rsidP="005E0700"/>
    <w:p w14:paraId="1C997567" w14:textId="77777777" w:rsidR="005E0700" w:rsidRPr="002A11C0" w:rsidRDefault="005E0700" w:rsidP="005E0700"/>
    <w:p w14:paraId="4639B14F" w14:textId="77777777" w:rsidR="005E0700" w:rsidRPr="002A11C0" w:rsidRDefault="005E0700" w:rsidP="005E0700"/>
    <w:p w14:paraId="2E53F9B8" w14:textId="77777777" w:rsidR="005E0700" w:rsidRPr="002A11C0" w:rsidRDefault="005E0700" w:rsidP="005E0700"/>
    <w:p w14:paraId="669FCF66" w14:textId="77777777" w:rsidR="005E0700" w:rsidRPr="002A11C0" w:rsidRDefault="005E0700" w:rsidP="005E0700"/>
    <w:p w14:paraId="1BE467CE" w14:textId="77777777" w:rsidR="005E0700" w:rsidRPr="002A11C0" w:rsidRDefault="005E0700" w:rsidP="005E0700"/>
    <w:p w14:paraId="246F04F5" w14:textId="77777777" w:rsidR="005E0700" w:rsidRPr="002A11C0" w:rsidRDefault="005E0700" w:rsidP="005E0700"/>
    <w:p w14:paraId="521DEA8B" w14:textId="77777777" w:rsidR="005E0700" w:rsidRPr="002A11C0" w:rsidRDefault="005E0700" w:rsidP="005E0700"/>
    <w:p w14:paraId="60BBB188" w14:textId="77777777" w:rsidR="005E0700" w:rsidRPr="002A11C0" w:rsidRDefault="005E0700" w:rsidP="005E0700"/>
    <w:p w14:paraId="1B96A2D9" w14:textId="77777777" w:rsidR="005E0700" w:rsidRDefault="005E0700" w:rsidP="005E0700">
      <w:pPr>
        <w:jc w:val="both"/>
        <w:rPr>
          <w:rFonts w:cs="Times New Roman"/>
        </w:rPr>
      </w:pPr>
    </w:p>
    <w:p w14:paraId="7CF21CA5" w14:textId="77777777" w:rsidR="005E0700" w:rsidRDefault="005E0700" w:rsidP="005E0700">
      <w:pPr>
        <w:jc w:val="both"/>
        <w:rPr>
          <w:rFonts w:cs="Times New Roman"/>
        </w:rPr>
      </w:pPr>
    </w:p>
    <w:p w14:paraId="6F41E086" w14:textId="77777777" w:rsidR="005E0700" w:rsidRDefault="005E0700" w:rsidP="00A660DE">
      <w:pPr>
        <w:rPr>
          <w:b/>
          <w:i/>
        </w:rPr>
      </w:pPr>
    </w:p>
    <w:p w14:paraId="4D4F54D0" w14:textId="77777777" w:rsidR="005E0700" w:rsidRDefault="005E0700" w:rsidP="00A660DE">
      <w:pPr>
        <w:rPr>
          <w:b/>
          <w:i/>
        </w:rPr>
      </w:pPr>
    </w:p>
    <w:p w14:paraId="77758B32" w14:textId="77777777" w:rsidR="005E0700" w:rsidRDefault="005E0700" w:rsidP="00A660DE">
      <w:pPr>
        <w:rPr>
          <w:b/>
          <w:i/>
        </w:rPr>
      </w:pPr>
    </w:p>
    <w:p w14:paraId="736A02FC" w14:textId="77777777" w:rsidR="005E0700" w:rsidRDefault="005E0700" w:rsidP="00A660DE">
      <w:pPr>
        <w:rPr>
          <w:b/>
          <w:i/>
        </w:rPr>
      </w:pPr>
    </w:p>
    <w:p w14:paraId="45016745" w14:textId="77777777" w:rsidR="005E0700" w:rsidRPr="001A1D88" w:rsidRDefault="00A27C0B" w:rsidP="005E0700">
      <w:pPr>
        <w:rPr>
          <w:rFonts w:eastAsia="Calibri" w:cs="Times New Roman"/>
          <w:b/>
          <w:i/>
          <w:lang w:val="en-US" w:eastAsia="en-US"/>
        </w:rPr>
      </w:pPr>
      <w:r>
        <w:rPr>
          <w:b/>
          <w:i/>
        </w:rPr>
        <w:lastRenderedPageBreak/>
        <w:t xml:space="preserve">    </w:t>
      </w:r>
      <w:r w:rsidR="005E0700">
        <w:rPr>
          <w:rFonts w:eastAsia="Calibri" w:cs="Times New Roman"/>
          <w:b/>
          <w:i/>
          <w:lang w:val="en-US" w:eastAsia="en-US"/>
        </w:rPr>
        <w:t xml:space="preserve">                                                                                                                 </w:t>
      </w:r>
      <w:r w:rsidR="005E0700" w:rsidRPr="001A1D88">
        <w:rPr>
          <w:rFonts w:eastAsia="Calibri" w:cs="Times New Roman"/>
          <w:b/>
          <w:i/>
          <w:lang w:val="en-US" w:eastAsia="en-US"/>
        </w:rPr>
        <w:t xml:space="preserve">FORMULAR NR. </w:t>
      </w:r>
      <w:r w:rsidR="005E0700">
        <w:rPr>
          <w:rFonts w:eastAsia="Calibri" w:cs="Times New Roman"/>
          <w:b/>
          <w:i/>
          <w:lang w:val="en-US" w:eastAsia="en-US"/>
        </w:rPr>
        <w:t>7</w:t>
      </w:r>
    </w:p>
    <w:p w14:paraId="61E3A74B" w14:textId="77777777" w:rsidR="005E0700" w:rsidRPr="001A1D88" w:rsidRDefault="005E0700" w:rsidP="005E0700">
      <w:pPr>
        <w:rPr>
          <w:rFonts w:eastAsia="Calibri" w:cs="Times New Roman"/>
          <w:b/>
          <w:lang w:val="en-US" w:eastAsia="en-US"/>
        </w:rPr>
      </w:pPr>
    </w:p>
    <w:p w14:paraId="7595D14B" w14:textId="77777777" w:rsidR="005E0700" w:rsidRPr="001A1D88" w:rsidRDefault="005E0700" w:rsidP="005E0700">
      <w:pPr>
        <w:rPr>
          <w:rFonts w:eastAsia="Calibri" w:cs="Times New Roman"/>
          <w:b/>
          <w:lang w:val="en-US" w:eastAsia="en-US"/>
        </w:rPr>
      </w:pPr>
    </w:p>
    <w:p w14:paraId="0F8B1D6A" w14:textId="77777777" w:rsidR="005E0700" w:rsidRPr="001A1D88" w:rsidRDefault="005E0700" w:rsidP="005E0700">
      <w:pPr>
        <w:ind w:firstLine="720"/>
        <w:rPr>
          <w:rFonts w:cs="Times New Roman"/>
        </w:rPr>
      </w:pPr>
      <w:r w:rsidRPr="001A1D88">
        <w:rPr>
          <w:rFonts w:cs="Times New Roman"/>
        </w:rPr>
        <w:t>OFERTANTUL</w:t>
      </w:r>
    </w:p>
    <w:p w14:paraId="66F42606" w14:textId="77777777" w:rsidR="005E0700" w:rsidRPr="001A1D88" w:rsidRDefault="005E0700" w:rsidP="005E0700">
      <w:pPr>
        <w:rPr>
          <w:rFonts w:cs="Times New Roman"/>
        </w:rPr>
      </w:pPr>
      <w:r w:rsidRPr="001A1D88">
        <w:rPr>
          <w:rFonts w:cs="Times New Roman"/>
        </w:rPr>
        <w:t xml:space="preserve">          ……………………</w:t>
      </w:r>
    </w:p>
    <w:p w14:paraId="3F63AF10" w14:textId="77777777" w:rsidR="005E0700" w:rsidRPr="001A1D88" w:rsidRDefault="005E0700" w:rsidP="005E0700">
      <w:pPr>
        <w:rPr>
          <w:rFonts w:cs="Times New Roman"/>
        </w:rPr>
      </w:pPr>
      <w:r w:rsidRPr="001A1D88">
        <w:rPr>
          <w:rFonts w:cs="Times New Roman"/>
        </w:rPr>
        <w:t xml:space="preserve">           (denumirea/sediul)</w:t>
      </w:r>
    </w:p>
    <w:p w14:paraId="6E3FCE74" w14:textId="77777777" w:rsidR="005E0700" w:rsidRPr="001A1D88" w:rsidRDefault="005E0700" w:rsidP="005E0700">
      <w:pPr>
        <w:ind w:firstLine="720"/>
        <w:rPr>
          <w:rFonts w:cs="Times New Roman"/>
        </w:rPr>
      </w:pPr>
      <w:r w:rsidRPr="001A1D88">
        <w:rPr>
          <w:rFonts w:cs="Times New Roman"/>
        </w:rPr>
        <w:t xml:space="preserve">  </w:t>
      </w:r>
    </w:p>
    <w:p w14:paraId="20E02996" w14:textId="77777777" w:rsidR="005E0700" w:rsidRPr="001A1D88" w:rsidRDefault="005E0700" w:rsidP="005E0700">
      <w:pPr>
        <w:rPr>
          <w:rFonts w:cs="Times New Roman"/>
        </w:rPr>
      </w:pPr>
    </w:p>
    <w:p w14:paraId="52A81344" w14:textId="77777777" w:rsidR="005E0700" w:rsidRPr="001A1D88" w:rsidRDefault="005E0700" w:rsidP="005E0700">
      <w:pPr>
        <w:ind w:firstLine="720"/>
        <w:rPr>
          <w:rFonts w:cs="Times New Roman"/>
        </w:rPr>
      </w:pPr>
    </w:p>
    <w:p w14:paraId="14F80540" w14:textId="77777777" w:rsidR="005E0700" w:rsidRPr="001A1D88" w:rsidRDefault="005E0700" w:rsidP="005E0700">
      <w:pPr>
        <w:ind w:firstLine="720"/>
        <w:jc w:val="center"/>
        <w:rPr>
          <w:rFonts w:cs="Times New Roman"/>
          <w:b/>
        </w:rPr>
      </w:pPr>
      <w:r w:rsidRPr="001A1D88">
        <w:rPr>
          <w:rFonts w:cs="Times New Roman"/>
          <w:b/>
        </w:rPr>
        <w:t>CONFORMITATEA CU PREVEDERILE</w:t>
      </w:r>
    </w:p>
    <w:p w14:paraId="09EE3129" w14:textId="77777777" w:rsidR="005E0700" w:rsidRPr="001A1D88" w:rsidRDefault="005E0700" w:rsidP="005E0700">
      <w:pPr>
        <w:ind w:firstLine="720"/>
        <w:jc w:val="center"/>
        <w:rPr>
          <w:rFonts w:cs="Times New Roman"/>
          <w:b/>
        </w:rPr>
      </w:pPr>
      <w:r w:rsidRPr="001A1D88">
        <w:rPr>
          <w:rFonts w:cs="Times New Roman"/>
          <w:b/>
        </w:rPr>
        <w:t>CAIETULUI DE SARCINI ŞI DOCUMENTAŢIEI DE ATRIBUIRE</w:t>
      </w:r>
    </w:p>
    <w:p w14:paraId="11E09B42" w14:textId="77777777" w:rsidR="005E0700" w:rsidRPr="001A1D88" w:rsidRDefault="005E0700" w:rsidP="005E0700">
      <w:pPr>
        <w:ind w:firstLine="720"/>
        <w:jc w:val="center"/>
        <w:rPr>
          <w:rFonts w:cs="Times New Roman"/>
        </w:rPr>
      </w:pPr>
    </w:p>
    <w:p w14:paraId="70B0F0A4" w14:textId="77777777" w:rsidR="005E0700" w:rsidRPr="001A1D88" w:rsidRDefault="005E0700" w:rsidP="005E0700">
      <w:pPr>
        <w:ind w:firstLine="720"/>
        <w:jc w:val="center"/>
        <w:rPr>
          <w:rFonts w:cs="Times New Roman"/>
        </w:rPr>
      </w:pPr>
    </w:p>
    <w:p w14:paraId="4F0CB039" w14:textId="77777777" w:rsidR="005E0700" w:rsidRPr="001A1D88" w:rsidRDefault="005E0700" w:rsidP="005E0700">
      <w:pPr>
        <w:ind w:firstLine="720"/>
        <w:rPr>
          <w:rFonts w:cs="Times New Roman"/>
        </w:rPr>
      </w:pPr>
    </w:p>
    <w:p w14:paraId="34D1633C" w14:textId="77777777" w:rsidR="005E0700" w:rsidRPr="001A1D88" w:rsidRDefault="005E0700" w:rsidP="005E0700">
      <w:pPr>
        <w:ind w:firstLine="720"/>
        <w:jc w:val="both"/>
        <w:rPr>
          <w:rFonts w:cs="Times New Roman"/>
        </w:rPr>
      </w:pPr>
      <w:r w:rsidRPr="001A1D88">
        <w:rPr>
          <w:rFonts w:cs="Times New Roman"/>
        </w:rPr>
        <w:t xml:space="preserve">Subsemnatul …………………………………………..……, reprezentant împuternicit al ………………………………………….………… (denumire/nume şi sediul/adresa ofertantului), în calitate de ofertant în </w:t>
      </w:r>
      <w:r>
        <w:rPr>
          <w:rFonts w:cs="Times New Roman"/>
        </w:rPr>
        <w:t>cadrul procedurii de achiziţie publica</w:t>
      </w:r>
      <w:r w:rsidRPr="001A1D88">
        <w:rPr>
          <w:rFonts w:cs="Times New Roman"/>
        </w:rPr>
        <w:t xml:space="preserve"> „………………………………..”, cod CPV ……………………, organizată de entitatea contractantă, declar pe propria răspundere că oferta noastră prezentată în cadrul acestei proceduri de achiziţie respectă toate solicitările Caietului de sarcini şi a documentaţiei de atribuire.</w:t>
      </w:r>
    </w:p>
    <w:p w14:paraId="5FD8B72F" w14:textId="77777777" w:rsidR="005E0700" w:rsidRPr="001A1D88" w:rsidRDefault="005E0700" w:rsidP="005E0700">
      <w:pPr>
        <w:ind w:firstLine="720"/>
        <w:rPr>
          <w:rFonts w:cs="Times New Roman"/>
        </w:rPr>
      </w:pPr>
    </w:p>
    <w:p w14:paraId="17F85D5E" w14:textId="77777777" w:rsidR="005E0700" w:rsidRPr="001A1D88" w:rsidRDefault="005E0700" w:rsidP="005E0700">
      <w:pPr>
        <w:rPr>
          <w:rFonts w:cs="Times New Roman"/>
        </w:rPr>
      </w:pPr>
    </w:p>
    <w:p w14:paraId="2E22AA14" w14:textId="77777777" w:rsidR="005E0700" w:rsidRPr="001A1D88" w:rsidRDefault="005E0700" w:rsidP="005E0700">
      <w:pPr>
        <w:ind w:firstLine="720"/>
        <w:rPr>
          <w:rFonts w:cs="Times New Roman"/>
        </w:rPr>
      </w:pPr>
    </w:p>
    <w:p w14:paraId="02E38D52" w14:textId="77777777" w:rsidR="005E0700" w:rsidRPr="001A1D88" w:rsidRDefault="005E0700" w:rsidP="005E0700">
      <w:pPr>
        <w:ind w:firstLine="720"/>
        <w:rPr>
          <w:rFonts w:cs="Times New Roman"/>
        </w:rPr>
      </w:pPr>
      <w:r w:rsidRPr="001A1D88">
        <w:rPr>
          <w:rFonts w:cs="Times New Roman"/>
        </w:rPr>
        <w:t>Data completării:  ......................</w:t>
      </w:r>
    </w:p>
    <w:p w14:paraId="6EB14446" w14:textId="77777777" w:rsidR="005E0700" w:rsidRPr="001A1D88" w:rsidRDefault="005E0700" w:rsidP="005E0700">
      <w:pPr>
        <w:ind w:firstLine="720"/>
        <w:rPr>
          <w:rFonts w:cs="Times New Roman"/>
        </w:rPr>
      </w:pPr>
    </w:p>
    <w:p w14:paraId="21952832" w14:textId="77777777" w:rsidR="005E0700" w:rsidRDefault="005E0700" w:rsidP="005E0700">
      <w:pPr>
        <w:ind w:firstLine="720"/>
        <w:rPr>
          <w:rFonts w:cs="Times New Roman"/>
        </w:rPr>
      </w:pPr>
      <w:r w:rsidRPr="001A1D88">
        <w:rPr>
          <w:rFonts w:cs="Times New Roman"/>
        </w:rPr>
        <w:t xml:space="preserve">                                                                </w:t>
      </w:r>
    </w:p>
    <w:p w14:paraId="7233CCD2" w14:textId="77777777" w:rsidR="005E0700" w:rsidRDefault="005E0700" w:rsidP="005E0700">
      <w:pPr>
        <w:ind w:firstLine="720"/>
        <w:rPr>
          <w:rFonts w:cs="Times New Roman"/>
        </w:rPr>
      </w:pPr>
    </w:p>
    <w:p w14:paraId="48457924" w14:textId="77777777" w:rsidR="005E0700" w:rsidRDefault="005E0700" w:rsidP="005E0700">
      <w:pPr>
        <w:ind w:firstLine="720"/>
        <w:rPr>
          <w:rFonts w:cs="Times New Roman"/>
        </w:rPr>
      </w:pPr>
    </w:p>
    <w:p w14:paraId="2C4546CD" w14:textId="77777777" w:rsidR="005E0700" w:rsidRPr="001A1D88" w:rsidRDefault="005E0700" w:rsidP="005E0700">
      <w:pPr>
        <w:ind w:firstLine="720"/>
        <w:rPr>
          <w:rFonts w:cs="Times New Roman"/>
        </w:rPr>
      </w:pPr>
      <w:r w:rsidRPr="001A1D88">
        <w:rPr>
          <w:rFonts w:cs="Times New Roman"/>
        </w:rPr>
        <w:t xml:space="preserve">              </w:t>
      </w:r>
    </w:p>
    <w:p w14:paraId="78B9EF73" w14:textId="77777777" w:rsidR="005E0700" w:rsidRPr="001A1D88" w:rsidRDefault="005E0700" w:rsidP="005E0700">
      <w:pPr>
        <w:rPr>
          <w:rFonts w:eastAsia="Calibri" w:cs="Times New Roman"/>
          <w:lang w:eastAsia="en-US"/>
        </w:rPr>
      </w:pPr>
      <w:r w:rsidRPr="001A1D88">
        <w:rPr>
          <w:rFonts w:cs="Times New Roman"/>
        </w:rPr>
        <w:t xml:space="preserve">                                                                                </w:t>
      </w:r>
      <w:r w:rsidRPr="001A1D88">
        <w:rPr>
          <w:rFonts w:eastAsia="Calibri" w:cs="Times New Roman"/>
          <w:lang w:eastAsia="en-US"/>
        </w:rPr>
        <w:t>...............................................</w:t>
      </w:r>
    </w:p>
    <w:p w14:paraId="10240BD6" w14:textId="77777777" w:rsidR="005E0700" w:rsidRPr="001A1D88" w:rsidRDefault="005E0700" w:rsidP="005E0700">
      <w:pPr>
        <w:rPr>
          <w:rFonts w:eastAsia="Calibri" w:cs="Times New Roman"/>
          <w:i/>
          <w:iCs/>
          <w:lang w:eastAsia="en-US"/>
        </w:rPr>
      </w:pPr>
      <w:r w:rsidRPr="001A1D88">
        <w:rPr>
          <w:rFonts w:eastAsia="Calibri" w:cs="Times New Roman"/>
          <w:lang w:eastAsia="en-US"/>
        </w:rPr>
        <w:t xml:space="preserve">                                                                            </w:t>
      </w:r>
      <w:r w:rsidRPr="001A1D88">
        <w:rPr>
          <w:rFonts w:eastAsia="Calibri" w:cs="Times New Roman"/>
          <w:i/>
          <w:iCs/>
          <w:lang w:eastAsia="en-US"/>
        </w:rPr>
        <w:t>(numele şi prenumele reprezentantului legal)</w:t>
      </w:r>
    </w:p>
    <w:p w14:paraId="51E6CA5C" w14:textId="77777777" w:rsidR="005E0700" w:rsidRPr="001A1D88" w:rsidRDefault="005E0700" w:rsidP="005E0700">
      <w:pPr>
        <w:rPr>
          <w:rFonts w:eastAsia="Calibri" w:cs="Times New Roman"/>
          <w:i/>
          <w:iCs/>
          <w:lang w:eastAsia="en-US"/>
        </w:rPr>
      </w:pPr>
      <w:r w:rsidRPr="001A1D88">
        <w:rPr>
          <w:rFonts w:eastAsia="Calibri" w:cs="Times New Roman"/>
          <w:i/>
          <w:iCs/>
          <w:lang w:eastAsia="en-US"/>
        </w:rPr>
        <w:t xml:space="preserve">                                                                             (semnătura reprezentantului legal)</w:t>
      </w:r>
    </w:p>
    <w:p w14:paraId="1DEE1F6A" w14:textId="77777777" w:rsidR="005E0700" w:rsidRPr="001A1D88" w:rsidRDefault="005E0700" w:rsidP="005E0700">
      <w:pPr>
        <w:rPr>
          <w:rFonts w:eastAsia="Calibri" w:cs="Times New Roman"/>
          <w:i/>
          <w:iCs/>
          <w:lang w:eastAsia="en-US"/>
        </w:rPr>
      </w:pPr>
      <w:r w:rsidRPr="001A1D88">
        <w:rPr>
          <w:rFonts w:eastAsia="Calibri" w:cs="Times New Roman"/>
          <w:i/>
          <w:iCs/>
          <w:lang w:eastAsia="en-US"/>
        </w:rPr>
        <w:t xml:space="preserve">                                                                                        ....................................</w:t>
      </w:r>
    </w:p>
    <w:p w14:paraId="5337DFE0" w14:textId="77777777" w:rsidR="005E0700" w:rsidRPr="001A1D88" w:rsidRDefault="005E0700" w:rsidP="005E0700">
      <w:pPr>
        <w:suppressAutoHyphens w:val="0"/>
        <w:autoSpaceDE w:val="0"/>
        <w:autoSpaceDN w:val="0"/>
        <w:adjustRightInd w:val="0"/>
        <w:jc w:val="both"/>
        <w:rPr>
          <w:rFonts w:eastAsia="Calibri" w:cs="Times New Roman"/>
          <w:i/>
          <w:iCs/>
          <w:lang w:eastAsia="en-US"/>
        </w:rPr>
      </w:pPr>
      <w:r w:rsidRPr="001A1D88">
        <w:rPr>
          <w:rFonts w:eastAsia="Calibri" w:cs="Times New Roman"/>
          <w:i/>
          <w:iCs/>
          <w:lang w:eastAsia="en-US"/>
        </w:rPr>
        <w:t xml:space="preserve">                                                                                         (ştampila societăţii)</w:t>
      </w:r>
    </w:p>
    <w:p w14:paraId="21948153" w14:textId="77777777" w:rsidR="005E0700" w:rsidRPr="001A1D88" w:rsidRDefault="005E0700" w:rsidP="005E0700">
      <w:pPr>
        <w:suppressAutoHyphens w:val="0"/>
        <w:autoSpaceDE w:val="0"/>
        <w:autoSpaceDN w:val="0"/>
        <w:adjustRightInd w:val="0"/>
        <w:jc w:val="both"/>
        <w:rPr>
          <w:rFonts w:eastAsia="Calibri" w:cs="Times New Roman"/>
          <w:i/>
          <w:iCs/>
          <w:lang w:eastAsia="en-US"/>
        </w:rPr>
      </w:pPr>
    </w:p>
    <w:p w14:paraId="593204AC" w14:textId="77777777" w:rsidR="005E0700" w:rsidRDefault="005E0700" w:rsidP="00A660DE">
      <w:pPr>
        <w:rPr>
          <w:b/>
          <w:i/>
        </w:rPr>
      </w:pPr>
    </w:p>
    <w:p w14:paraId="6EEA2B2D" w14:textId="77777777" w:rsidR="005E0700" w:rsidRDefault="005E0700" w:rsidP="00A660DE">
      <w:pPr>
        <w:rPr>
          <w:b/>
          <w:i/>
        </w:rPr>
      </w:pPr>
    </w:p>
    <w:p w14:paraId="28873E62" w14:textId="77777777" w:rsidR="005E0700" w:rsidRDefault="005E0700" w:rsidP="00A660DE">
      <w:pPr>
        <w:rPr>
          <w:b/>
          <w:i/>
        </w:rPr>
      </w:pPr>
    </w:p>
    <w:p w14:paraId="6770F1C4" w14:textId="77777777" w:rsidR="005E0700" w:rsidRDefault="005E0700" w:rsidP="00A660DE">
      <w:pPr>
        <w:rPr>
          <w:b/>
          <w:i/>
        </w:rPr>
      </w:pPr>
    </w:p>
    <w:p w14:paraId="72F7E6EF" w14:textId="77777777" w:rsidR="005E0700" w:rsidRDefault="005E0700" w:rsidP="00A660DE">
      <w:pPr>
        <w:rPr>
          <w:b/>
          <w:i/>
        </w:rPr>
      </w:pPr>
    </w:p>
    <w:p w14:paraId="2B634CE5" w14:textId="77777777" w:rsidR="005E0700" w:rsidRDefault="005E0700" w:rsidP="00A660DE">
      <w:pPr>
        <w:rPr>
          <w:b/>
          <w:i/>
        </w:rPr>
      </w:pPr>
    </w:p>
    <w:p w14:paraId="1B89C097" w14:textId="77777777" w:rsidR="005E0700" w:rsidRDefault="005E0700" w:rsidP="00A660DE">
      <w:pPr>
        <w:rPr>
          <w:b/>
          <w:i/>
        </w:rPr>
      </w:pPr>
    </w:p>
    <w:p w14:paraId="0EAE1AB4" w14:textId="77777777" w:rsidR="005E0700" w:rsidRDefault="005E0700" w:rsidP="00A660DE">
      <w:pPr>
        <w:rPr>
          <w:b/>
          <w:i/>
        </w:rPr>
      </w:pPr>
    </w:p>
    <w:p w14:paraId="4843278F" w14:textId="77777777" w:rsidR="005E0700" w:rsidRDefault="005E0700" w:rsidP="00A660DE">
      <w:pPr>
        <w:rPr>
          <w:b/>
          <w:i/>
        </w:rPr>
      </w:pPr>
    </w:p>
    <w:p w14:paraId="53516D51" w14:textId="77777777" w:rsidR="005E0700" w:rsidRDefault="005E0700" w:rsidP="00A660DE">
      <w:pPr>
        <w:rPr>
          <w:b/>
          <w:i/>
        </w:rPr>
      </w:pPr>
    </w:p>
    <w:p w14:paraId="75DBAA7E" w14:textId="77777777" w:rsidR="005E0700" w:rsidRDefault="005E0700" w:rsidP="00A660DE">
      <w:pPr>
        <w:rPr>
          <w:b/>
          <w:i/>
        </w:rPr>
      </w:pPr>
    </w:p>
    <w:p w14:paraId="07289D76" w14:textId="77777777" w:rsidR="005E0700" w:rsidRDefault="005E0700" w:rsidP="00A660DE">
      <w:pPr>
        <w:rPr>
          <w:b/>
          <w:i/>
        </w:rPr>
      </w:pPr>
    </w:p>
    <w:p w14:paraId="3C2D6ABE" w14:textId="77777777" w:rsidR="005E0700" w:rsidRDefault="005E0700" w:rsidP="00A660DE">
      <w:pPr>
        <w:rPr>
          <w:b/>
          <w:i/>
        </w:rPr>
      </w:pPr>
    </w:p>
    <w:p w14:paraId="3564E1AD" w14:textId="77777777" w:rsidR="005E0700" w:rsidRDefault="005E0700" w:rsidP="00A660DE">
      <w:pPr>
        <w:rPr>
          <w:b/>
          <w:i/>
        </w:rPr>
      </w:pPr>
    </w:p>
    <w:p w14:paraId="7A327DD7" w14:textId="77777777" w:rsidR="005E0700" w:rsidRDefault="005E0700" w:rsidP="00A660DE">
      <w:pPr>
        <w:rPr>
          <w:b/>
          <w:i/>
        </w:rPr>
      </w:pPr>
    </w:p>
    <w:p w14:paraId="7E1292B1" w14:textId="77777777" w:rsidR="005E0700" w:rsidRPr="001A1D88" w:rsidRDefault="005E0700" w:rsidP="005E0700">
      <w:pPr>
        <w:ind w:firstLine="720"/>
        <w:jc w:val="center"/>
        <w:rPr>
          <w:rFonts w:cs="Times New Roman"/>
          <w:b/>
          <w:i/>
        </w:rPr>
      </w:pPr>
      <w:r w:rsidRPr="001A1D88">
        <w:rPr>
          <w:rFonts w:eastAsia="Calibri" w:cs="Times New Roman"/>
          <w:b/>
          <w:lang w:val="en-US" w:eastAsia="en-US"/>
        </w:rPr>
        <w:lastRenderedPageBreak/>
        <w:t xml:space="preserve"> </w:t>
      </w:r>
      <w:r w:rsidRPr="001A1D88">
        <w:rPr>
          <w:rFonts w:cs="Times New Roman"/>
          <w:b/>
        </w:rPr>
        <w:t xml:space="preserve">                                                                                                     </w:t>
      </w:r>
      <w:r w:rsidRPr="001A1D88">
        <w:rPr>
          <w:rFonts w:cs="Times New Roman"/>
          <w:b/>
          <w:i/>
        </w:rPr>
        <w:t xml:space="preserve">FORMULAR NR. </w:t>
      </w:r>
      <w:r>
        <w:rPr>
          <w:rFonts w:cs="Times New Roman"/>
          <w:b/>
          <w:i/>
        </w:rPr>
        <w:t>8</w:t>
      </w:r>
    </w:p>
    <w:p w14:paraId="29929E97" w14:textId="77777777" w:rsidR="005E0700" w:rsidRPr="001A1D88" w:rsidRDefault="005E0700" w:rsidP="005E0700">
      <w:pPr>
        <w:rPr>
          <w:rFonts w:eastAsia="Calibri" w:cs="Times New Roman"/>
          <w:b/>
          <w:lang w:val="en-US" w:eastAsia="en-US"/>
        </w:rPr>
      </w:pPr>
    </w:p>
    <w:p w14:paraId="78DADE4B" w14:textId="77777777" w:rsidR="005E0700" w:rsidRPr="001A1D88" w:rsidRDefault="005E0700" w:rsidP="005E0700">
      <w:pPr>
        <w:rPr>
          <w:rFonts w:eastAsia="Calibri" w:cs="Times New Roman"/>
          <w:b/>
          <w:bCs/>
          <w:lang w:eastAsia="en-US"/>
        </w:rPr>
      </w:pPr>
      <w:r w:rsidRPr="001A1D88">
        <w:rPr>
          <w:rFonts w:eastAsia="Calibri" w:cs="Times New Roman"/>
          <w:b/>
          <w:lang w:val="en-US" w:eastAsia="en-US"/>
        </w:rPr>
        <w:t xml:space="preserve">_______________                                                                                     </w:t>
      </w:r>
    </w:p>
    <w:p w14:paraId="7F8EE279" w14:textId="77777777" w:rsidR="005E0700" w:rsidRPr="001A1D88" w:rsidRDefault="005E0700" w:rsidP="005E0700">
      <w:pPr>
        <w:rPr>
          <w:rFonts w:eastAsia="Calibri" w:cs="Times New Roman"/>
          <w:i/>
          <w:iCs/>
          <w:lang w:eastAsia="en-US"/>
        </w:rPr>
      </w:pPr>
      <w:r w:rsidRPr="001A1D88">
        <w:rPr>
          <w:rFonts w:eastAsia="Calibri" w:cs="Times New Roman"/>
          <w:i/>
          <w:iCs/>
          <w:lang w:eastAsia="en-US"/>
        </w:rPr>
        <w:t>(denumire ofertant)</w:t>
      </w:r>
    </w:p>
    <w:p w14:paraId="27932648" w14:textId="77777777" w:rsidR="005E0700" w:rsidRPr="001A1D88" w:rsidRDefault="005E0700" w:rsidP="005E0700">
      <w:pPr>
        <w:rPr>
          <w:rFonts w:eastAsia="Calibri" w:cs="Times New Roman"/>
          <w:b/>
          <w:bCs/>
          <w:lang w:eastAsia="en-US"/>
        </w:rPr>
      </w:pPr>
    </w:p>
    <w:p w14:paraId="53306867" w14:textId="77777777" w:rsidR="005E0700" w:rsidRPr="001A1D88" w:rsidRDefault="005E0700" w:rsidP="005E0700">
      <w:pPr>
        <w:rPr>
          <w:rFonts w:eastAsia="Calibri" w:cs="Times New Roman"/>
          <w:b/>
          <w:bCs/>
          <w:lang w:eastAsia="en-US"/>
        </w:rPr>
      </w:pPr>
    </w:p>
    <w:p w14:paraId="032225DE" w14:textId="77777777" w:rsidR="005E0700" w:rsidRPr="001A1D88" w:rsidRDefault="005E0700" w:rsidP="005E0700">
      <w:pPr>
        <w:jc w:val="center"/>
        <w:rPr>
          <w:rFonts w:eastAsia="Calibri" w:cs="Times New Roman"/>
          <w:b/>
          <w:bCs/>
          <w:lang w:eastAsia="en-US"/>
        </w:rPr>
      </w:pPr>
      <w:r w:rsidRPr="001A1D88">
        <w:rPr>
          <w:rFonts w:eastAsia="Calibri" w:cs="Times New Roman"/>
          <w:b/>
          <w:bCs/>
          <w:lang w:eastAsia="en-US"/>
        </w:rPr>
        <w:t>Declaraţie pe proprie răspundere privind partea/părţile din propunerea tehnică şi/sau din propunerea financiară declarate confidenţiale, clasificate sau protejate de un drept de proprietate intelectuală</w:t>
      </w:r>
    </w:p>
    <w:p w14:paraId="50135F15" w14:textId="77777777" w:rsidR="005E0700" w:rsidRPr="001A1D88" w:rsidRDefault="005E0700" w:rsidP="005E0700">
      <w:pPr>
        <w:rPr>
          <w:rFonts w:eastAsia="Calibri" w:cs="Times New Roman"/>
          <w:b/>
          <w:bCs/>
          <w:lang w:eastAsia="en-US"/>
        </w:rPr>
      </w:pPr>
    </w:p>
    <w:p w14:paraId="123393A2" w14:textId="77777777" w:rsidR="005E0700" w:rsidRPr="001A1D88" w:rsidRDefault="005E0700" w:rsidP="005E0700">
      <w:pPr>
        <w:rPr>
          <w:rFonts w:eastAsia="Calibri" w:cs="Times New Roman"/>
          <w:b/>
          <w:bCs/>
          <w:lang w:eastAsia="en-US"/>
        </w:rPr>
      </w:pPr>
    </w:p>
    <w:p w14:paraId="5FB360A7" w14:textId="77777777" w:rsidR="005E0700" w:rsidRPr="001A1D88" w:rsidRDefault="005E0700" w:rsidP="005E0700">
      <w:pPr>
        <w:rPr>
          <w:rFonts w:eastAsia="Calibri" w:cs="Times New Roman"/>
          <w:lang w:eastAsia="en-US"/>
        </w:rPr>
      </w:pPr>
      <w:r w:rsidRPr="001A1D88">
        <w:rPr>
          <w:rFonts w:eastAsia="Calibri" w:cs="Times New Roman"/>
          <w:lang w:eastAsia="en-US"/>
        </w:rPr>
        <w:t>Către   ________________________________</w:t>
      </w:r>
    </w:p>
    <w:p w14:paraId="7F8FC659" w14:textId="77777777" w:rsidR="005E0700" w:rsidRPr="001A1D88" w:rsidRDefault="005E0700" w:rsidP="005E0700">
      <w:pPr>
        <w:rPr>
          <w:rFonts w:eastAsia="Calibri" w:cs="Times New Roman"/>
          <w:i/>
          <w:iCs/>
          <w:lang w:eastAsia="en-US"/>
        </w:rPr>
      </w:pPr>
      <w:r w:rsidRPr="001A1D88">
        <w:rPr>
          <w:rFonts w:eastAsia="Calibri" w:cs="Times New Roman"/>
          <w:i/>
          <w:iCs/>
          <w:lang w:eastAsia="en-US"/>
        </w:rPr>
        <w:t xml:space="preserve">          (denumirea entităţii contractante şi adresa completă)</w:t>
      </w:r>
    </w:p>
    <w:p w14:paraId="49B942D0" w14:textId="77777777" w:rsidR="005E0700" w:rsidRPr="001A1D88" w:rsidRDefault="005E0700" w:rsidP="005E0700">
      <w:pPr>
        <w:rPr>
          <w:rFonts w:eastAsia="Calibri" w:cs="Times New Roman"/>
          <w:i/>
          <w:iCs/>
          <w:lang w:eastAsia="en-US"/>
        </w:rPr>
      </w:pPr>
    </w:p>
    <w:p w14:paraId="6344F06A" w14:textId="77777777" w:rsidR="005E0700" w:rsidRPr="001A1D88" w:rsidRDefault="005E0700" w:rsidP="005E0700">
      <w:pPr>
        <w:rPr>
          <w:rFonts w:eastAsia="Calibri" w:cs="Times New Roman"/>
          <w:i/>
          <w:iCs/>
          <w:lang w:eastAsia="en-US"/>
        </w:rPr>
      </w:pPr>
    </w:p>
    <w:p w14:paraId="66C7FDF4" w14:textId="77777777" w:rsidR="00895742" w:rsidRDefault="005E0700" w:rsidP="005E0700">
      <w:pPr>
        <w:jc w:val="both"/>
        <w:rPr>
          <w:rFonts w:eastAsia="Calibri" w:cs="Times New Roman"/>
          <w:iCs/>
          <w:lang w:eastAsia="en-US"/>
        </w:rPr>
      </w:pPr>
      <w:r w:rsidRPr="001A1D88">
        <w:rPr>
          <w:rFonts w:eastAsia="Calibri" w:cs="Times New Roman"/>
          <w:lang w:eastAsia="en-US"/>
        </w:rPr>
        <w:t xml:space="preserve">           Subsemnatul, reprezentant împuternicit al …………………………. (</w:t>
      </w:r>
      <w:r w:rsidRPr="001A1D88">
        <w:rPr>
          <w:rFonts w:eastAsia="Calibri" w:cs="Times New Roman"/>
          <w:i/>
          <w:iCs/>
          <w:lang w:eastAsia="en-US"/>
        </w:rPr>
        <w:t>denumirea/numele societăţii ofertante)</w:t>
      </w:r>
      <w:r w:rsidRPr="001A1D88">
        <w:rPr>
          <w:rFonts w:eastAsia="Calibri" w:cs="Times New Roman"/>
          <w:iCs/>
          <w:lang w:eastAsia="en-US"/>
        </w:rPr>
        <w:t>,  declar pe propria răspundere, că pentru atribuirea con</w:t>
      </w:r>
      <w:r>
        <w:rPr>
          <w:rFonts w:eastAsia="Calibri" w:cs="Times New Roman"/>
          <w:iCs/>
          <w:lang w:eastAsia="en-US"/>
        </w:rPr>
        <w:t>tractului de achiziţie publica</w:t>
      </w:r>
      <w:r w:rsidRPr="001A1D88">
        <w:rPr>
          <w:rFonts w:eastAsia="Calibri" w:cs="Times New Roman"/>
          <w:iCs/>
          <w:lang w:eastAsia="en-US"/>
        </w:rPr>
        <w:t xml:space="preserve"> având ca obiect…………………………. (</w:t>
      </w:r>
      <w:r w:rsidRPr="001A1D88">
        <w:rPr>
          <w:rFonts w:eastAsia="Calibri" w:cs="Times New Roman"/>
          <w:i/>
          <w:iCs/>
          <w:lang w:eastAsia="en-US"/>
        </w:rPr>
        <w:t>denum</w:t>
      </w:r>
      <w:r>
        <w:rPr>
          <w:rFonts w:eastAsia="Calibri" w:cs="Times New Roman"/>
          <w:i/>
          <w:iCs/>
          <w:lang w:eastAsia="en-US"/>
        </w:rPr>
        <w:t>irea contractului de achiziţie publica</w:t>
      </w:r>
      <w:r w:rsidRPr="001A1D88">
        <w:rPr>
          <w:rFonts w:eastAsia="Calibri" w:cs="Times New Roman"/>
          <w:i/>
          <w:iCs/>
          <w:lang w:eastAsia="en-US"/>
        </w:rPr>
        <w:t>)</w:t>
      </w:r>
      <w:r w:rsidRPr="001A1D88">
        <w:rPr>
          <w:rFonts w:eastAsia="Calibri" w:cs="Times New Roman"/>
          <w:iCs/>
          <w:lang w:eastAsia="en-US"/>
        </w:rPr>
        <w:t>, aplicată de ……………</w:t>
      </w:r>
      <w:r>
        <w:rPr>
          <w:rFonts w:eastAsia="Calibri" w:cs="Times New Roman"/>
          <w:iCs/>
          <w:lang w:eastAsia="en-US"/>
        </w:rPr>
        <w:t>............</w:t>
      </w:r>
      <w:r w:rsidRPr="001A1D88">
        <w:rPr>
          <w:rFonts w:eastAsia="Calibri" w:cs="Times New Roman"/>
          <w:iCs/>
          <w:lang w:eastAsia="en-US"/>
        </w:rPr>
        <w:t xml:space="preserve"> </w:t>
      </w:r>
      <w:r w:rsidRPr="001A1D88">
        <w:rPr>
          <w:rFonts w:eastAsia="Calibri" w:cs="Times New Roman"/>
          <w:i/>
          <w:iCs/>
          <w:lang w:eastAsia="en-US"/>
        </w:rPr>
        <w:t>(entitatea contractantă)</w:t>
      </w:r>
      <w:r w:rsidRPr="001A1D88">
        <w:rPr>
          <w:rFonts w:eastAsia="Calibri" w:cs="Times New Roman"/>
          <w:iCs/>
          <w:lang w:eastAsia="en-US"/>
        </w:rPr>
        <w:t xml:space="preserve">, conf. </w:t>
      </w:r>
      <w:r w:rsidRPr="001A1D88">
        <w:rPr>
          <w:rFonts w:eastAsia="Calibri" w:cs="Times New Roman"/>
          <w:b/>
          <w:bCs/>
          <w:iCs/>
          <w:lang w:eastAsia="en-US"/>
        </w:rPr>
        <w:t>art. 12</w:t>
      </w:r>
      <w:r>
        <w:rPr>
          <w:rFonts w:eastAsia="Calibri" w:cs="Times New Roman"/>
          <w:b/>
          <w:bCs/>
          <w:iCs/>
          <w:lang w:eastAsia="en-US"/>
        </w:rPr>
        <w:t>3</w:t>
      </w:r>
      <w:r w:rsidRPr="001A1D88">
        <w:rPr>
          <w:rFonts w:eastAsia="Calibri" w:cs="Times New Roman"/>
          <w:b/>
          <w:bCs/>
          <w:iCs/>
          <w:lang w:eastAsia="en-US"/>
        </w:rPr>
        <w:t xml:space="preserve"> alin (1) </w:t>
      </w:r>
      <w:r w:rsidRPr="001A1D88">
        <w:rPr>
          <w:rFonts w:eastAsia="Calibri" w:cs="Times New Roman"/>
          <w:bCs/>
          <w:iCs/>
          <w:lang w:val="en-US" w:eastAsia="en-US"/>
        </w:rPr>
        <w:t>din</w:t>
      </w:r>
      <w:r w:rsidRPr="001A1D88">
        <w:rPr>
          <w:rFonts w:eastAsia="Calibri" w:cs="Times New Roman"/>
          <w:bCs/>
          <w:iCs/>
          <w:lang w:eastAsia="en-US"/>
        </w:rPr>
        <w:t xml:space="preserve"> </w:t>
      </w:r>
      <w:r>
        <w:rPr>
          <w:rFonts w:eastAsia="Calibri" w:cs="Times New Roman"/>
          <w:b/>
          <w:bCs/>
          <w:iCs/>
          <w:lang w:val="en-US" w:eastAsia="en-US"/>
        </w:rPr>
        <w:t>HG nr. 395</w:t>
      </w:r>
      <w:r w:rsidRPr="001A1D88">
        <w:rPr>
          <w:rFonts w:eastAsia="Calibri" w:cs="Times New Roman"/>
          <w:b/>
          <w:bCs/>
          <w:iCs/>
          <w:lang w:val="en-US" w:eastAsia="en-US"/>
        </w:rPr>
        <w:t>/2016</w:t>
      </w:r>
      <w:r w:rsidRPr="001A1D88">
        <w:rPr>
          <w:rFonts w:eastAsia="Calibri" w:cs="Times New Roman"/>
          <w:bCs/>
          <w:iCs/>
          <w:lang w:val="en-US" w:eastAsia="en-US"/>
        </w:rPr>
        <w:t xml:space="preserve"> privind aprobarea normelor metodologice de aplicare a prevederilor referitoare la atribuirea contractului /acordului-cadru din Legea nr. 9</w:t>
      </w:r>
      <w:r>
        <w:rPr>
          <w:rFonts w:eastAsia="Calibri" w:cs="Times New Roman"/>
          <w:bCs/>
          <w:iCs/>
          <w:lang w:val="en-US" w:eastAsia="en-US"/>
        </w:rPr>
        <w:t>8</w:t>
      </w:r>
      <w:r w:rsidRPr="001A1D88">
        <w:rPr>
          <w:rFonts w:eastAsia="Calibri" w:cs="Times New Roman"/>
          <w:bCs/>
          <w:iCs/>
          <w:lang w:val="en-US" w:eastAsia="en-US"/>
        </w:rPr>
        <w:t xml:space="preserve">/2016 privind achiziţiile </w:t>
      </w:r>
      <w:r>
        <w:rPr>
          <w:rFonts w:eastAsia="Calibri" w:cs="Times New Roman"/>
          <w:bCs/>
          <w:iCs/>
          <w:lang w:val="en-US" w:eastAsia="en-US"/>
        </w:rPr>
        <w:t>publice</w:t>
      </w:r>
      <w:r w:rsidRPr="001A1D88">
        <w:rPr>
          <w:rFonts w:eastAsia="Calibri" w:cs="Times New Roman"/>
          <w:iCs/>
          <w:lang w:eastAsia="en-US"/>
        </w:rPr>
        <w:t>, informaţii din propunerea tehnică şi/sau din propunerea financiară sunt confidenţiale, clasificate sau sunt protejate de un drept de proprietate intelectuală, în baza legislaţiei aplicabile.</w:t>
      </w:r>
    </w:p>
    <w:p w14:paraId="2166659D" w14:textId="77777777" w:rsidR="00895742" w:rsidRPr="001A1D88" w:rsidRDefault="00895742" w:rsidP="00895742">
      <w:pPr>
        <w:jc w:val="both"/>
        <w:rPr>
          <w:rFonts w:eastAsia="Calibri" w:cs="Times New Roman"/>
          <w:iCs/>
          <w:lang w:eastAsia="en-US"/>
        </w:rPr>
      </w:pPr>
      <w:r>
        <w:rPr>
          <w:rFonts w:eastAsia="Calibri" w:cs="Times New Roman"/>
          <w:iCs/>
          <w:lang w:eastAsia="en-US"/>
        </w:rPr>
        <w:t>In conditiile in care, se declara confidentiala oferta tehnica sau financiara se vor respecta prevederile art. 57 alin 4 din legea 98/2016:</w:t>
      </w:r>
      <w:r w:rsidRPr="00FC4FEE">
        <w:rPr>
          <w:rFonts w:ascii="Courier New" w:hAnsi="Courier New" w:cs="Courier New"/>
          <w:b/>
          <w:bCs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8000"/>
          <w:sz w:val="20"/>
          <w:szCs w:val="20"/>
        </w:rPr>
        <w:t xml:space="preserve">"(4) Operatorii economici indica si dovedesc in cuprinsul ofertei care informatii din propunerea tehnica, elemente din propunerea financiara si/sau fundamentari/justificari de pret/cost sunt confidentiale intrucat sunt: date cu caracter personal, secrete tehnice sau comerciale sau sunt protejate de un drept de proprietate intelectuala. Informatiile indicate de operatorii economici din propunerea tehnica, elemente din propunerea financiara si/sau fundamentari/justificari de pret/cost ca fiind confidentiale </w:t>
      </w:r>
      <w:r w:rsidRPr="00DB4D07">
        <w:rPr>
          <w:rFonts w:ascii="Courier New" w:hAnsi="Courier New" w:cs="Courier New"/>
          <w:b/>
          <w:bCs/>
          <w:sz w:val="20"/>
          <w:szCs w:val="20"/>
        </w:rPr>
        <w:t>trebuie sa fie insotite de dovada care le confera caracterul de confidentialitate</w:t>
      </w:r>
      <w:r>
        <w:rPr>
          <w:rFonts w:ascii="Courier New" w:hAnsi="Courier New" w:cs="Courier New"/>
          <w:b/>
          <w:bCs/>
          <w:color w:val="008000"/>
          <w:sz w:val="20"/>
          <w:szCs w:val="20"/>
        </w:rPr>
        <w:t>, dovada ce devine anexa la oferta, in caz contrar nefiind aplicabile prevederile alin. (1)."</w:t>
      </w:r>
    </w:p>
    <w:p w14:paraId="7055080E" w14:textId="77777777" w:rsidR="005E0700" w:rsidRPr="001A1D88" w:rsidRDefault="005E0700" w:rsidP="005E0700">
      <w:pPr>
        <w:jc w:val="both"/>
        <w:rPr>
          <w:rFonts w:eastAsia="Calibri" w:cs="Times New Roman"/>
          <w:iCs/>
          <w:lang w:eastAsia="en-US"/>
        </w:rPr>
      </w:pPr>
      <w:r w:rsidRPr="001A1D88">
        <w:rPr>
          <w:rFonts w:eastAsia="Calibri" w:cs="Times New Roman"/>
          <w:iCs/>
          <w:lang w:eastAsia="en-US"/>
        </w:rPr>
        <w:t xml:space="preserve">  </w:t>
      </w:r>
    </w:p>
    <w:p w14:paraId="092300FE" w14:textId="77777777" w:rsidR="005E0700" w:rsidRPr="001A1D88" w:rsidRDefault="005E0700" w:rsidP="005E0700">
      <w:pPr>
        <w:jc w:val="both"/>
        <w:rPr>
          <w:rFonts w:eastAsia="Calibri" w:cs="Times New Roman"/>
          <w:iCs/>
          <w:lang w:eastAsia="en-US"/>
        </w:rPr>
      </w:pPr>
    </w:p>
    <w:p w14:paraId="1EE9C626" w14:textId="77777777" w:rsidR="005E0700" w:rsidRPr="001A1D88" w:rsidRDefault="005E0700" w:rsidP="005E0700">
      <w:pPr>
        <w:pStyle w:val="ListParagraph"/>
        <w:widowControl w:val="0"/>
        <w:numPr>
          <w:ilvl w:val="0"/>
          <w:numId w:val="25"/>
        </w:numPr>
        <w:ind w:right="0"/>
        <w:contextualSpacing/>
        <w:jc w:val="both"/>
        <w:rPr>
          <w:rFonts w:eastAsia="Calibri" w:cs="Times New Roman"/>
          <w:lang w:eastAsia="en-US"/>
        </w:rPr>
      </w:pPr>
      <w:r w:rsidRPr="001A1D88">
        <w:rPr>
          <w:rFonts w:eastAsia="Calibri" w:cs="Times New Roman"/>
          <w:lang w:eastAsia="en-US"/>
        </w:rPr>
        <w:t>Oferta tehnică……………………</w:t>
      </w:r>
    </w:p>
    <w:p w14:paraId="09636A49" w14:textId="77777777" w:rsidR="005E0700" w:rsidRPr="003D0A65" w:rsidRDefault="005E0700" w:rsidP="005E0700">
      <w:pPr>
        <w:pStyle w:val="ListParagraph"/>
        <w:widowControl w:val="0"/>
        <w:numPr>
          <w:ilvl w:val="0"/>
          <w:numId w:val="25"/>
        </w:numPr>
        <w:ind w:right="0"/>
        <w:contextualSpacing/>
        <w:jc w:val="both"/>
        <w:rPr>
          <w:rFonts w:eastAsia="Calibri" w:cs="Times New Roman"/>
          <w:lang w:eastAsia="en-US"/>
        </w:rPr>
      </w:pPr>
      <w:r w:rsidRPr="003D0A65">
        <w:rPr>
          <w:rFonts w:eastAsia="Calibri" w:cs="Times New Roman"/>
          <w:lang w:eastAsia="en-US"/>
        </w:rPr>
        <w:t>Oferta financiară………………………</w:t>
      </w:r>
    </w:p>
    <w:p w14:paraId="45F13B20" w14:textId="77777777" w:rsidR="005E0700" w:rsidRPr="003D0A65" w:rsidRDefault="005E0700" w:rsidP="005E0700">
      <w:pPr>
        <w:pStyle w:val="ListParagraph"/>
        <w:jc w:val="both"/>
        <w:rPr>
          <w:rFonts w:eastAsia="Calibri" w:cs="Times New Roman"/>
          <w:lang w:eastAsia="en-US"/>
        </w:rPr>
      </w:pPr>
    </w:p>
    <w:p w14:paraId="527614D6" w14:textId="77777777" w:rsidR="005E0700" w:rsidRPr="003D0A65" w:rsidRDefault="005E0700" w:rsidP="005E0700">
      <w:pPr>
        <w:pStyle w:val="ListParagraph"/>
        <w:jc w:val="both"/>
        <w:rPr>
          <w:rFonts w:eastAsia="Calibri" w:cs="Times New Roman"/>
          <w:lang w:eastAsia="en-US"/>
        </w:rPr>
      </w:pPr>
      <w:r w:rsidRPr="003D0A65">
        <w:rPr>
          <w:rFonts w:eastAsia="Calibri" w:cs="Times New Roman"/>
          <w:lang w:eastAsia="en-US"/>
        </w:rPr>
        <w:t>Subsemnatul, declar că………………………………………………………………….</w:t>
      </w:r>
    </w:p>
    <w:p w14:paraId="170A4A42" w14:textId="77777777" w:rsidR="005E0700" w:rsidRPr="003D0A65" w:rsidRDefault="005E0700" w:rsidP="005E0700">
      <w:pPr>
        <w:rPr>
          <w:rFonts w:eastAsia="Calibri" w:cs="Times New Roman"/>
          <w:lang w:eastAsia="en-US"/>
        </w:rPr>
      </w:pPr>
      <w:r w:rsidRPr="003D0A65">
        <w:rPr>
          <w:rFonts w:eastAsia="Calibri" w:cs="Times New Roman"/>
          <w:lang w:eastAsia="en-US"/>
        </w:rPr>
        <w:t xml:space="preserve">                                                                   </w:t>
      </w:r>
    </w:p>
    <w:p w14:paraId="00CF8AC4" w14:textId="77777777" w:rsidR="005E0700" w:rsidRPr="003D0A65" w:rsidRDefault="005E0700" w:rsidP="005E0700">
      <w:pPr>
        <w:rPr>
          <w:rFonts w:eastAsia="Calibri" w:cs="Times New Roman"/>
          <w:i/>
          <w:iCs/>
          <w:lang w:eastAsia="en-US"/>
        </w:rPr>
      </w:pPr>
      <w:r w:rsidRPr="003D0A65">
        <w:rPr>
          <w:rFonts w:eastAsia="Calibri" w:cs="Times New Roman"/>
          <w:lang w:eastAsia="en-US"/>
        </w:rPr>
        <w:t xml:space="preserve">    Data completării : ……………………                                                   </w:t>
      </w:r>
    </w:p>
    <w:p w14:paraId="350B2AF0" w14:textId="77777777" w:rsidR="005E0700" w:rsidRPr="003D0A65" w:rsidRDefault="005E0700" w:rsidP="00895742">
      <w:pPr>
        <w:rPr>
          <w:rFonts w:eastAsia="Calibri" w:cs="Times New Roman"/>
          <w:i/>
          <w:iCs/>
          <w:lang w:eastAsia="en-US"/>
        </w:rPr>
      </w:pPr>
      <w:r w:rsidRPr="003D0A65">
        <w:rPr>
          <w:rFonts w:eastAsia="Calibri" w:cs="Times New Roman"/>
          <w:i/>
          <w:iCs/>
          <w:lang w:eastAsia="en-US"/>
        </w:rPr>
        <w:t xml:space="preserve">                                                                             </w:t>
      </w:r>
    </w:p>
    <w:p w14:paraId="087B19B3" w14:textId="77777777" w:rsidR="005E0700" w:rsidRPr="003D0A65" w:rsidRDefault="005E0700" w:rsidP="005E0700">
      <w:pPr>
        <w:rPr>
          <w:rFonts w:eastAsia="Calibri" w:cs="Times New Roman"/>
          <w:lang w:eastAsia="en-US"/>
        </w:rPr>
      </w:pPr>
      <w:r w:rsidRPr="003D0A65">
        <w:rPr>
          <w:rFonts w:eastAsia="Calibri" w:cs="Times New Roman"/>
          <w:i/>
          <w:iCs/>
          <w:lang w:eastAsia="en-US"/>
        </w:rPr>
        <w:t xml:space="preserve">                                                                                    </w:t>
      </w:r>
      <w:r w:rsidRPr="003D0A65">
        <w:rPr>
          <w:rFonts w:eastAsia="Calibri" w:cs="Times New Roman"/>
          <w:lang w:eastAsia="en-US"/>
        </w:rPr>
        <w:t>...............................................</w:t>
      </w:r>
    </w:p>
    <w:p w14:paraId="7595A534" w14:textId="77777777" w:rsidR="005E0700" w:rsidRPr="003D0A65" w:rsidRDefault="005E0700" w:rsidP="005E0700">
      <w:pPr>
        <w:rPr>
          <w:rFonts w:eastAsia="Calibri" w:cs="Times New Roman"/>
          <w:i/>
          <w:iCs/>
          <w:lang w:eastAsia="en-US"/>
        </w:rPr>
      </w:pPr>
      <w:r w:rsidRPr="003D0A65">
        <w:rPr>
          <w:rFonts w:eastAsia="Calibri" w:cs="Times New Roman"/>
          <w:lang w:eastAsia="en-US"/>
        </w:rPr>
        <w:t xml:space="preserve">                                                                            </w:t>
      </w:r>
      <w:r w:rsidRPr="003D0A65">
        <w:rPr>
          <w:rFonts w:eastAsia="Calibri" w:cs="Times New Roman"/>
          <w:i/>
          <w:iCs/>
          <w:lang w:eastAsia="en-US"/>
        </w:rPr>
        <w:t>(numele şi prenumele reprezentantului legal)</w:t>
      </w:r>
    </w:p>
    <w:p w14:paraId="08EFB4CB" w14:textId="77777777" w:rsidR="005E0700" w:rsidRPr="003D0A65" w:rsidRDefault="005E0700" w:rsidP="005E0700">
      <w:pPr>
        <w:rPr>
          <w:rFonts w:eastAsia="Calibri" w:cs="Times New Roman"/>
          <w:i/>
          <w:iCs/>
          <w:lang w:eastAsia="en-US"/>
        </w:rPr>
      </w:pPr>
      <w:r w:rsidRPr="003D0A65">
        <w:rPr>
          <w:rFonts w:eastAsia="Calibri" w:cs="Times New Roman"/>
          <w:i/>
          <w:iCs/>
          <w:lang w:eastAsia="en-US"/>
        </w:rPr>
        <w:t xml:space="preserve">                                                                             (semnătura reprezentantului legal)</w:t>
      </w:r>
    </w:p>
    <w:p w14:paraId="6EF77309" w14:textId="77777777" w:rsidR="005E0700" w:rsidRPr="003D0A65" w:rsidRDefault="005E0700" w:rsidP="005E0700">
      <w:pPr>
        <w:rPr>
          <w:rFonts w:eastAsia="Calibri" w:cs="Times New Roman"/>
          <w:i/>
          <w:iCs/>
          <w:lang w:eastAsia="en-US"/>
        </w:rPr>
      </w:pPr>
      <w:r w:rsidRPr="003D0A65">
        <w:rPr>
          <w:rFonts w:eastAsia="Calibri" w:cs="Times New Roman"/>
          <w:i/>
          <w:iCs/>
          <w:lang w:eastAsia="en-US"/>
        </w:rPr>
        <w:t xml:space="preserve">                                                                                        ....................................</w:t>
      </w:r>
    </w:p>
    <w:p w14:paraId="26050F51" w14:textId="77777777" w:rsidR="005E0700" w:rsidRPr="00895742" w:rsidRDefault="005E0700" w:rsidP="00895742">
      <w:pPr>
        <w:suppressAutoHyphens w:val="0"/>
        <w:autoSpaceDE w:val="0"/>
        <w:autoSpaceDN w:val="0"/>
        <w:adjustRightInd w:val="0"/>
        <w:jc w:val="both"/>
        <w:rPr>
          <w:rFonts w:eastAsia="Calibri" w:cs="Times New Roman"/>
          <w:i/>
          <w:iCs/>
          <w:lang w:eastAsia="en-US"/>
        </w:rPr>
      </w:pPr>
      <w:r w:rsidRPr="003D0A65">
        <w:rPr>
          <w:rFonts w:eastAsia="Calibri" w:cs="Times New Roman"/>
          <w:i/>
          <w:iCs/>
          <w:lang w:eastAsia="en-US"/>
        </w:rPr>
        <w:t xml:space="preserve">                                                                                         (ştampila societă</w:t>
      </w:r>
      <w:r w:rsidR="00895742">
        <w:rPr>
          <w:rFonts w:eastAsia="Calibri" w:cs="Times New Roman"/>
          <w:i/>
          <w:iCs/>
          <w:lang w:eastAsia="en-US"/>
        </w:rPr>
        <w:t>ţii</w:t>
      </w:r>
    </w:p>
    <w:p w14:paraId="2B295165" w14:textId="77777777" w:rsidR="005E0700" w:rsidRDefault="005E0700" w:rsidP="00A660DE">
      <w:pPr>
        <w:rPr>
          <w:b/>
          <w:i/>
        </w:rPr>
      </w:pPr>
    </w:p>
    <w:p w14:paraId="6B2467A8" w14:textId="77777777" w:rsidR="005E0700" w:rsidRDefault="005E0700" w:rsidP="00A660DE">
      <w:pPr>
        <w:rPr>
          <w:b/>
          <w:i/>
        </w:rPr>
      </w:pPr>
    </w:p>
    <w:p w14:paraId="6EA97B4F" w14:textId="77777777" w:rsidR="00BE5B36" w:rsidRDefault="00BE5B36" w:rsidP="00A660DE">
      <w:pPr>
        <w:rPr>
          <w:b/>
          <w:i/>
        </w:rPr>
      </w:pPr>
    </w:p>
    <w:p w14:paraId="76EC7976" w14:textId="77777777" w:rsidR="005E0700" w:rsidRPr="00A839AC" w:rsidRDefault="005E0700" w:rsidP="00BE5B36">
      <w:pPr>
        <w:spacing w:line="276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eastAsia="Calibri" w:cs="Arial"/>
          <w:b/>
          <w:bCs/>
          <w:i/>
          <w:szCs w:val="22"/>
          <w:lang w:eastAsia="en-US"/>
        </w:rPr>
        <w:t xml:space="preserve">                                                                                              </w:t>
      </w:r>
    </w:p>
    <w:p w14:paraId="68FC9621" w14:textId="77777777" w:rsidR="0000109D" w:rsidRDefault="0000109D" w:rsidP="005E0700">
      <w:pPr>
        <w:rPr>
          <w:rFonts w:cs="Times New Roman"/>
        </w:rPr>
      </w:pPr>
    </w:p>
    <w:p w14:paraId="3D187057" w14:textId="77777777" w:rsidR="0000109D" w:rsidRDefault="0000109D" w:rsidP="005E0700">
      <w:pPr>
        <w:rPr>
          <w:rFonts w:cs="Times New Roman"/>
        </w:rPr>
      </w:pPr>
    </w:p>
    <w:p w14:paraId="6D9A9936" w14:textId="77777777" w:rsidR="0000109D" w:rsidRDefault="0000109D" w:rsidP="005E0700">
      <w:pPr>
        <w:rPr>
          <w:rFonts w:cs="Times New Roman"/>
        </w:rPr>
      </w:pPr>
    </w:p>
    <w:p w14:paraId="5EF4A420" w14:textId="77777777" w:rsidR="005E0700" w:rsidRPr="00BC2CED" w:rsidRDefault="005E0700" w:rsidP="005E0700">
      <w:pPr>
        <w:rPr>
          <w:rFonts w:cs="Times New Roman"/>
          <w:b/>
        </w:rPr>
      </w:pPr>
      <w:r>
        <w:rPr>
          <w:rFonts w:cs="Times New Roman"/>
          <w:b/>
        </w:rPr>
        <w:t xml:space="preserve">               Formular nr. 11</w:t>
      </w:r>
    </w:p>
    <w:p w14:paraId="6A495509" w14:textId="77777777" w:rsidR="005E0700" w:rsidRPr="00BC2CED" w:rsidRDefault="005E0700" w:rsidP="005E0700">
      <w:pPr>
        <w:rPr>
          <w:rFonts w:cs="Times New Roman"/>
        </w:rPr>
      </w:pPr>
      <w:r>
        <w:rPr>
          <w:rFonts w:cs="Times New Roman"/>
        </w:rPr>
        <w:t xml:space="preserve"> </w:t>
      </w:r>
    </w:p>
    <w:p w14:paraId="1A502C50" w14:textId="77777777" w:rsidR="005E0700" w:rsidRPr="00BC2CED" w:rsidRDefault="005E0700" w:rsidP="005E0700">
      <w:pPr>
        <w:rPr>
          <w:rFonts w:cs="Times New Roman"/>
        </w:rPr>
      </w:pPr>
      <w:r w:rsidRPr="00BC2CED">
        <w:rPr>
          <w:rFonts w:cs="Times New Roman"/>
        </w:rPr>
        <w:t xml:space="preserve">   ..........................</w:t>
      </w:r>
    </w:p>
    <w:p w14:paraId="10C0BE13" w14:textId="77777777" w:rsidR="005E0700" w:rsidRPr="00BC2CED" w:rsidRDefault="005E0700" w:rsidP="005E0700">
      <w:pPr>
        <w:rPr>
          <w:rFonts w:cs="Times New Roman"/>
        </w:rPr>
      </w:pPr>
      <w:r w:rsidRPr="00BC2CED">
        <w:rPr>
          <w:rFonts w:cs="Times New Roman"/>
        </w:rPr>
        <w:t xml:space="preserve"> (denumirea/numele)</w:t>
      </w:r>
    </w:p>
    <w:p w14:paraId="4D489D8B" w14:textId="77777777" w:rsidR="005E0700" w:rsidRDefault="005E0700" w:rsidP="005E0700">
      <w:pPr>
        <w:jc w:val="center"/>
        <w:rPr>
          <w:rFonts w:cs="Times New Roman"/>
          <w:b/>
          <w:bCs/>
        </w:rPr>
      </w:pPr>
    </w:p>
    <w:p w14:paraId="75D0B1A3" w14:textId="77777777" w:rsidR="005E0700" w:rsidRPr="004C0B87" w:rsidRDefault="005E0700" w:rsidP="005E0700">
      <w:pPr>
        <w:jc w:val="center"/>
        <w:rPr>
          <w:rFonts w:cs="Times New Roman"/>
        </w:rPr>
      </w:pPr>
      <w:r w:rsidRPr="004C0B87">
        <w:rPr>
          <w:rFonts w:cs="Times New Roman"/>
          <w:b/>
          <w:bCs/>
        </w:rPr>
        <w:t>INFORMAŢII GENERALE </w:t>
      </w:r>
    </w:p>
    <w:p w14:paraId="623BB9BE" w14:textId="77777777" w:rsidR="005E0700" w:rsidRPr="004C0B87" w:rsidRDefault="005E0700" w:rsidP="005E0700">
      <w:pPr>
        <w:jc w:val="center"/>
        <w:rPr>
          <w:rFonts w:cs="Times New Roman"/>
        </w:rPr>
      </w:pPr>
      <w:r w:rsidRPr="004C0B87">
        <w:rPr>
          <w:rFonts w:cs="Times New Roman"/>
          <w:b/>
          <w:bCs/>
        </w:rPr>
        <w:t> </w:t>
      </w:r>
    </w:p>
    <w:p w14:paraId="28518DDC" w14:textId="77777777" w:rsidR="005E0700" w:rsidRPr="004C0B87" w:rsidRDefault="005E0700" w:rsidP="005E0700">
      <w:pPr>
        <w:ind w:firstLine="720"/>
        <w:rPr>
          <w:rFonts w:cs="Times New Roman"/>
        </w:rPr>
      </w:pPr>
      <w:r w:rsidRPr="004C0B87">
        <w:rPr>
          <w:rFonts w:cs="Times New Roman"/>
        </w:rPr>
        <w:t>1. Denumirea/numele:</w:t>
      </w:r>
    </w:p>
    <w:p w14:paraId="5BBBF09C" w14:textId="77777777" w:rsidR="005E0700" w:rsidRPr="004C0B87" w:rsidRDefault="005E0700" w:rsidP="005E0700">
      <w:pPr>
        <w:ind w:firstLine="720"/>
        <w:rPr>
          <w:rFonts w:cs="Times New Roman"/>
        </w:rPr>
      </w:pPr>
      <w:r w:rsidRPr="004C0B87">
        <w:rPr>
          <w:rFonts w:cs="Times New Roman"/>
        </w:rPr>
        <w:t>2. Codul fiscal:</w:t>
      </w:r>
    </w:p>
    <w:p w14:paraId="540A79A5" w14:textId="77777777" w:rsidR="005E0700" w:rsidRPr="004C0B87" w:rsidRDefault="005E0700" w:rsidP="005E0700">
      <w:pPr>
        <w:ind w:firstLine="720"/>
        <w:rPr>
          <w:rFonts w:cs="Times New Roman"/>
        </w:rPr>
      </w:pPr>
      <w:r w:rsidRPr="004C0B87">
        <w:rPr>
          <w:rFonts w:cs="Times New Roman"/>
        </w:rPr>
        <w:t>3. Adresa sediului central:</w:t>
      </w:r>
    </w:p>
    <w:p w14:paraId="30E99B24" w14:textId="77777777" w:rsidR="005E0700" w:rsidRPr="004C0B87" w:rsidRDefault="005E0700" w:rsidP="005E0700">
      <w:pPr>
        <w:ind w:firstLine="720"/>
        <w:rPr>
          <w:rFonts w:cs="Times New Roman"/>
        </w:rPr>
      </w:pPr>
      <w:r w:rsidRPr="004C0B87">
        <w:rPr>
          <w:rFonts w:cs="Times New Roman"/>
        </w:rPr>
        <w:t>4. Telefon:</w:t>
      </w:r>
    </w:p>
    <w:p w14:paraId="0CF172A6" w14:textId="77777777" w:rsidR="005E0700" w:rsidRPr="004C0B87" w:rsidRDefault="005E0700" w:rsidP="005E0700">
      <w:pPr>
        <w:ind w:left="696" w:firstLine="24"/>
        <w:rPr>
          <w:rFonts w:cs="Times New Roman"/>
        </w:rPr>
      </w:pPr>
      <w:r w:rsidRPr="004C0B87">
        <w:rPr>
          <w:rFonts w:cs="Times New Roman"/>
        </w:rPr>
        <w:t xml:space="preserve">    Fax:</w:t>
      </w:r>
    </w:p>
    <w:p w14:paraId="25C7F11F" w14:textId="77777777" w:rsidR="005E0700" w:rsidRPr="004C0B87" w:rsidRDefault="005E0700" w:rsidP="005E0700">
      <w:pPr>
        <w:ind w:firstLine="720"/>
        <w:rPr>
          <w:rFonts w:cs="Times New Roman"/>
        </w:rPr>
      </w:pPr>
      <w:r w:rsidRPr="004C0B87">
        <w:rPr>
          <w:rFonts w:cs="Times New Roman"/>
        </w:rPr>
        <w:t xml:space="preserve">    E-mail:</w:t>
      </w:r>
    </w:p>
    <w:p w14:paraId="0279E930" w14:textId="77777777" w:rsidR="005E0700" w:rsidRPr="004C0B87" w:rsidRDefault="005E0700" w:rsidP="005E0700">
      <w:pPr>
        <w:ind w:firstLine="720"/>
        <w:rPr>
          <w:rFonts w:cs="Times New Roman"/>
        </w:rPr>
      </w:pPr>
      <w:r w:rsidRPr="004C0B87">
        <w:rPr>
          <w:rFonts w:cs="Times New Roman"/>
        </w:rPr>
        <w:t>5. Certificatul de înmatriculare/înregistrare _________________________________</w:t>
      </w:r>
    </w:p>
    <w:p w14:paraId="19F38F63" w14:textId="77777777" w:rsidR="005E0700" w:rsidRPr="004C0B87" w:rsidRDefault="005E0700" w:rsidP="005E0700">
      <w:pPr>
        <w:ind w:left="5040"/>
        <w:rPr>
          <w:rFonts w:cs="Times New Roman"/>
        </w:rPr>
      </w:pPr>
      <w:r w:rsidRPr="004C0B87">
        <w:rPr>
          <w:rFonts w:cs="Times New Roman"/>
          <w:i/>
          <w:iCs/>
        </w:rPr>
        <w:t>(numarul, data si locul de inmatriculare/inregistrare)</w:t>
      </w:r>
    </w:p>
    <w:p w14:paraId="2FD07E3E" w14:textId="77777777" w:rsidR="005E0700" w:rsidRPr="004C0B87" w:rsidRDefault="005E0700" w:rsidP="005E0700">
      <w:pPr>
        <w:ind w:firstLine="720"/>
        <w:rPr>
          <w:rFonts w:cs="Times New Roman"/>
        </w:rPr>
      </w:pPr>
      <w:r w:rsidRPr="004C0B87">
        <w:rPr>
          <w:rFonts w:cs="Times New Roman"/>
        </w:rPr>
        <w:t>6. Obiectul de activitate, pe domenii: ______________________________________</w:t>
      </w:r>
    </w:p>
    <w:p w14:paraId="6C87E09F" w14:textId="77777777" w:rsidR="005E0700" w:rsidRPr="004C0B87" w:rsidRDefault="005E0700" w:rsidP="005E0700">
      <w:pPr>
        <w:rPr>
          <w:rFonts w:cs="Times New Roman"/>
        </w:rPr>
      </w:pPr>
      <w:r w:rsidRPr="004C0B87">
        <w:rPr>
          <w:rFonts w:cs="Times New Roman"/>
        </w:rPr>
        <w:t>                                                                      </w:t>
      </w:r>
      <w:r w:rsidRPr="004C0B87">
        <w:rPr>
          <w:rFonts w:cs="Times New Roman"/>
          <w:i/>
          <w:iCs/>
        </w:rPr>
        <w:t>(in conformitate cu prevederile din statutul propriu)</w:t>
      </w:r>
    </w:p>
    <w:p w14:paraId="33C11445" w14:textId="77777777" w:rsidR="005E0700" w:rsidRPr="004C0B87" w:rsidRDefault="005E0700" w:rsidP="005E0700">
      <w:pPr>
        <w:ind w:firstLine="720"/>
        <w:rPr>
          <w:rFonts w:cs="Times New Roman"/>
        </w:rPr>
      </w:pPr>
      <w:r w:rsidRPr="004C0B87">
        <w:rPr>
          <w:rFonts w:cs="Times New Roman"/>
        </w:rPr>
        <w:t>7. Birourile filialelor/sucursalelor locale, dacă este cazul: ______________________</w:t>
      </w:r>
    </w:p>
    <w:p w14:paraId="1133731C" w14:textId="77777777" w:rsidR="005E0700" w:rsidRPr="004C0B87" w:rsidRDefault="005E0700" w:rsidP="005E0700">
      <w:pPr>
        <w:rPr>
          <w:rFonts w:cs="Times New Roman"/>
        </w:rPr>
      </w:pPr>
      <w:r w:rsidRPr="004C0B87">
        <w:rPr>
          <w:rFonts w:cs="Times New Roman"/>
        </w:rPr>
        <w:t>                (adrese complete, telefon/fax, certificate de înmatriculare/înregistrare)</w:t>
      </w:r>
    </w:p>
    <w:p w14:paraId="7DD3BD0E" w14:textId="77777777" w:rsidR="005E0700" w:rsidRPr="00BA15A5" w:rsidRDefault="005E0700" w:rsidP="00BA15A5">
      <w:pPr>
        <w:pStyle w:val="ListParagraph"/>
        <w:numPr>
          <w:ilvl w:val="0"/>
          <w:numId w:val="13"/>
        </w:numPr>
        <w:rPr>
          <w:rFonts w:cs="Times New Roman"/>
        </w:rPr>
      </w:pPr>
      <w:r w:rsidRPr="00BA15A5">
        <w:rPr>
          <w:rFonts w:cs="Times New Roman"/>
        </w:rPr>
        <w:t>Principala piaţă a afacerilor:</w:t>
      </w:r>
    </w:p>
    <w:p w14:paraId="3F08B1A8" w14:textId="77777777" w:rsidR="00BA15A5" w:rsidRDefault="00BA15A5" w:rsidP="00BA15A5">
      <w:pPr>
        <w:rPr>
          <w:rFonts w:cs="Times New Roman"/>
        </w:rPr>
      </w:pPr>
    </w:p>
    <w:p w14:paraId="4B943F57" w14:textId="77777777" w:rsidR="00BA15A5" w:rsidRPr="00BA15A5" w:rsidRDefault="00BA15A5" w:rsidP="00BA15A5">
      <w:pPr>
        <w:rPr>
          <w:rFonts w:cs="Times New Roman"/>
        </w:rPr>
      </w:pPr>
    </w:p>
    <w:p w14:paraId="114EC71F" w14:textId="77777777" w:rsidR="005E0700" w:rsidRPr="004C0B87" w:rsidRDefault="005E0700" w:rsidP="005E0700">
      <w:pPr>
        <w:rPr>
          <w:rFonts w:cs="Times New Roman"/>
        </w:rPr>
      </w:pPr>
    </w:p>
    <w:p w14:paraId="1639B3ED" w14:textId="77777777" w:rsidR="005E0700" w:rsidRPr="003F5D93" w:rsidRDefault="005E0700" w:rsidP="005E0700">
      <w:pPr>
        <w:jc w:val="center"/>
        <w:rPr>
          <w:rFonts w:cs="Times New Roman"/>
        </w:rPr>
      </w:pPr>
      <w:r w:rsidRPr="003F5D93">
        <w:rPr>
          <w:rFonts w:cs="Times New Roman"/>
        </w:rPr>
        <w:t>Operator economic,</w:t>
      </w:r>
    </w:p>
    <w:p w14:paraId="3EB83F66" w14:textId="77777777" w:rsidR="005E0700" w:rsidRPr="003F5D93" w:rsidRDefault="005E0700" w:rsidP="005E0700">
      <w:pPr>
        <w:ind w:left="-90" w:firstLine="90"/>
        <w:jc w:val="center"/>
        <w:rPr>
          <w:rFonts w:cs="Times New Roman"/>
        </w:rPr>
      </w:pPr>
      <w:r w:rsidRPr="003F5D93">
        <w:rPr>
          <w:rFonts w:cs="Times New Roman"/>
        </w:rPr>
        <w:t>.............................................</w:t>
      </w:r>
    </w:p>
    <w:p w14:paraId="3D64FDA7" w14:textId="77777777" w:rsidR="005E0700" w:rsidRPr="003F5D93" w:rsidRDefault="005E0700" w:rsidP="005E0700">
      <w:pPr>
        <w:jc w:val="center"/>
        <w:rPr>
          <w:rFonts w:cs="Times New Roman"/>
          <w:i/>
        </w:rPr>
      </w:pPr>
      <w:r w:rsidRPr="003F5D93">
        <w:rPr>
          <w:rFonts w:cs="Times New Roman"/>
          <w:i/>
        </w:rPr>
        <w:t>(semnătura autorizată)</w:t>
      </w:r>
    </w:p>
    <w:p w14:paraId="6663C216" w14:textId="77777777" w:rsidR="005E0700" w:rsidRPr="003F5D93" w:rsidRDefault="005E0700" w:rsidP="005E0700">
      <w:pPr>
        <w:jc w:val="center"/>
        <w:rPr>
          <w:rFonts w:cs="Times New Roman"/>
          <w:i/>
        </w:rPr>
      </w:pPr>
      <w:r w:rsidRPr="003F5D93">
        <w:rPr>
          <w:rFonts w:cs="Times New Roman"/>
          <w:i/>
        </w:rPr>
        <w:t>L.S.</w:t>
      </w:r>
    </w:p>
    <w:p w14:paraId="1C19BEB4" w14:textId="77777777" w:rsidR="005E0700" w:rsidRPr="004C0B87" w:rsidRDefault="005E0700" w:rsidP="005E0700">
      <w:pPr>
        <w:rPr>
          <w:rFonts w:cs="Times New Roman"/>
          <w:b/>
        </w:rPr>
      </w:pPr>
    </w:p>
    <w:p w14:paraId="22B5CAC5" w14:textId="77777777" w:rsidR="005E0700" w:rsidRPr="004C0B87" w:rsidRDefault="005E0700" w:rsidP="005E0700">
      <w:pPr>
        <w:rPr>
          <w:rFonts w:cs="Times New Roman"/>
        </w:rPr>
      </w:pPr>
    </w:p>
    <w:p w14:paraId="3330B711" w14:textId="77777777" w:rsidR="005E0700" w:rsidRDefault="005E0700" w:rsidP="005E0700"/>
    <w:p w14:paraId="6EEBD64C" w14:textId="77777777" w:rsidR="003F19F6" w:rsidRPr="00135429" w:rsidRDefault="00A660DE" w:rsidP="00A660DE">
      <w:r>
        <w:rPr>
          <w:b/>
          <w:i/>
        </w:rPr>
        <w:t xml:space="preserve">                        </w:t>
      </w:r>
    </w:p>
    <w:sectPr w:rsidR="003F19F6" w:rsidRPr="00135429" w:rsidSect="00A660DE">
      <w:footerReference w:type="default" r:id="rId8"/>
      <w:pgSz w:w="12240" w:h="15840"/>
      <w:pgMar w:top="709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996B3" w14:textId="77777777" w:rsidR="00B760C5" w:rsidRDefault="00B760C5" w:rsidP="00C21215">
      <w:r>
        <w:separator/>
      </w:r>
    </w:p>
  </w:endnote>
  <w:endnote w:type="continuationSeparator" w:id="0">
    <w:p w14:paraId="5914B9BE" w14:textId="77777777" w:rsidR="00B760C5" w:rsidRDefault="00B760C5" w:rsidP="00C2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Narrow">
    <w:altName w:val="Meiryo"/>
    <w:charset w:val="8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0FB4" w14:textId="77777777" w:rsidR="00AF1CFF" w:rsidRPr="00AF1CFF" w:rsidRDefault="00AF1CFF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</w:p>
  <w:p w14:paraId="32345EE2" w14:textId="77777777" w:rsidR="006E70B7" w:rsidRPr="00DB6F44" w:rsidRDefault="006E70B7" w:rsidP="00E93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F06B9" w14:textId="77777777" w:rsidR="00B760C5" w:rsidRDefault="00B760C5" w:rsidP="00C21215">
      <w:r>
        <w:separator/>
      </w:r>
    </w:p>
  </w:footnote>
  <w:footnote w:type="continuationSeparator" w:id="0">
    <w:p w14:paraId="535DBB3D" w14:textId="77777777" w:rsidR="00B760C5" w:rsidRDefault="00B760C5" w:rsidP="00C21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  <w:lvl w:ilvl="1">
      <w:start w:val="1"/>
      <w:numFmt w:val="decimal"/>
      <w:pStyle w:val="Heading2"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lef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lef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lef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ableConten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decimal"/>
      <w:pStyle w:val="Formular"/>
      <w:lvlText w:val="Formularul Nr. %1."/>
      <w:lvlJc w:val="left"/>
      <w:pPr>
        <w:tabs>
          <w:tab w:val="num" w:pos="9217"/>
        </w:tabs>
        <w:ind w:left="9073" w:firstLine="0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8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14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432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288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44"/>
      </w:p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i w:val="0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2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2061" w:hanging="360"/>
      </w:pPr>
      <w:rPr>
        <w:i w:val="0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singleLevel"/>
    <w:tmpl w:val="0000000C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D836088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0000000E"/>
    <w:name w:val="WW8Num2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F"/>
    <w:multiLevelType w:val="multilevel"/>
    <w:tmpl w:val="0000000F"/>
    <w:name w:val="WW8Num22"/>
    <w:lvl w:ilvl="0">
      <w:start w:val="3"/>
      <w:numFmt w:val="lowerLetter"/>
      <w:lvlText w:val="%1)"/>
      <w:lvlJc w:val="left"/>
      <w:pPr>
        <w:tabs>
          <w:tab w:val="num" w:pos="680"/>
        </w:tabs>
        <w:ind w:left="680" w:hanging="34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642AC5"/>
    <w:multiLevelType w:val="hybridMultilevel"/>
    <w:tmpl w:val="DDE2AE8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2A4C8C"/>
    <w:multiLevelType w:val="hybridMultilevel"/>
    <w:tmpl w:val="A82C3EEA"/>
    <w:lvl w:ilvl="0" w:tplc="597A383E">
      <w:numFmt w:val="bullet"/>
      <w:lvlText w:val="-"/>
      <w:lvlJc w:val="left"/>
      <w:pPr>
        <w:tabs>
          <w:tab w:val="num" w:pos="552"/>
        </w:tabs>
        <w:ind w:left="5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32"/>
        </w:tabs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2"/>
        </w:tabs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2"/>
        </w:tabs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2"/>
        </w:tabs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2"/>
        </w:tabs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2"/>
        </w:tabs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2"/>
        </w:tabs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2"/>
        </w:tabs>
        <w:ind w:left="6672" w:hanging="360"/>
      </w:pPr>
      <w:rPr>
        <w:rFonts w:ascii="Wingdings" w:hAnsi="Wingdings" w:hint="default"/>
      </w:rPr>
    </w:lvl>
  </w:abstractNum>
  <w:abstractNum w:abstractNumId="17" w15:restartNumberingAfterBreak="0">
    <w:nsid w:val="0D97792D"/>
    <w:multiLevelType w:val="hybridMultilevel"/>
    <w:tmpl w:val="282C850C"/>
    <w:lvl w:ilvl="0" w:tplc="91B42994">
      <w:start w:val="1"/>
      <w:numFmt w:val="decimal"/>
      <w:lvlText w:val="%1."/>
      <w:lvlJc w:val="left"/>
      <w:pPr>
        <w:ind w:left="418" w:hanging="360"/>
      </w:pPr>
      <w:rPr>
        <w:rFonts w:cs="Times New Roman" w:hint="default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8" w15:restartNumberingAfterBreak="0">
    <w:nsid w:val="245219E4"/>
    <w:multiLevelType w:val="hybridMultilevel"/>
    <w:tmpl w:val="77D82212"/>
    <w:lvl w:ilvl="0" w:tplc="65F6EF40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8B5382F"/>
    <w:multiLevelType w:val="hybridMultilevel"/>
    <w:tmpl w:val="3DAA3562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C284C">
      <w:start w:val="1"/>
      <w:numFmt w:val="decimal"/>
      <w:lvlText w:val="%2."/>
      <w:lvlJc w:val="center"/>
      <w:pPr>
        <w:tabs>
          <w:tab w:val="num" w:pos="990"/>
        </w:tabs>
        <w:ind w:left="820" w:firstLine="17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D8B536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B81082"/>
    <w:multiLevelType w:val="hybridMultilevel"/>
    <w:tmpl w:val="A1DC0C9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142274"/>
    <w:multiLevelType w:val="hybridMultilevel"/>
    <w:tmpl w:val="E7D2E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1596F"/>
    <w:multiLevelType w:val="hybridMultilevel"/>
    <w:tmpl w:val="A008C5B8"/>
    <w:lvl w:ilvl="0" w:tplc="D4D0C3E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435ADA"/>
    <w:multiLevelType w:val="hybridMultilevel"/>
    <w:tmpl w:val="6016C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3766B"/>
    <w:multiLevelType w:val="hybridMultilevel"/>
    <w:tmpl w:val="8AA43AA8"/>
    <w:lvl w:ilvl="0" w:tplc="1696D61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044014436">
    <w:abstractNumId w:val="0"/>
  </w:num>
  <w:num w:numId="2" w16cid:durableId="1319074942">
    <w:abstractNumId w:val="1"/>
  </w:num>
  <w:num w:numId="3" w16cid:durableId="1576939984">
    <w:abstractNumId w:val="2"/>
  </w:num>
  <w:num w:numId="4" w16cid:durableId="313995509">
    <w:abstractNumId w:val="3"/>
  </w:num>
  <w:num w:numId="5" w16cid:durableId="1605840475">
    <w:abstractNumId w:val="4"/>
  </w:num>
  <w:num w:numId="6" w16cid:durableId="642539808">
    <w:abstractNumId w:val="5"/>
  </w:num>
  <w:num w:numId="7" w16cid:durableId="642127235">
    <w:abstractNumId w:val="6"/>
  </w:num>
  <w:num w:numId="8" w16cid:durableId="1426029993">
    <w:abstractNumId w:val="7"/>
  </w:num>
  <w:num w:numId="9" w16cid:durableId="1061556549">
    <w:abstractNumId w:val="8"/>
  </w:num>
  <w:num w:numId="10" w16cid:durableId="974718235">
    <w:abstractNumId w:val="9"/>
  </w:num>
  <w:num w:numId="11" w16cid:durableId="1131434023">
    <w:abstractNumId w:val="10"/>
  </w:num>
  <w:num w:numId="12" w16cid:durableId="635064873">
    <w:abstractNumId w:val="11"/>
  </w:num>
  <w:num w:numId="13" w16cid:durableId="625162328">
    <w:abstractNumId w:val="12"/>
  </w:num>
  <w:num w:numId="14" w16cid:durableId="1888029474">
    <w:abstractNumId w:val="13"/>
  </w:num>
  <w:num w:numId="15" w16cid:durableId="1471901102">
    <w:abstractNumId w:val="14"/>
  </w:num>
  <w:num w:numId="16" w16cid:durableId="1739211649">
    <w:abstractNumId w:val="24"/>
  </w:num>
  <w:num w:numId="17" w16cid:durableId="138517900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07012663">
    <w:abstractNumId w:val="21"/>
  </w:num>
  <w:num w:numId="19" w16cid:durableId="1910575589">
    <w:abstractNumId w:val="18"/>
  </w:num>
  <w:num w:numId="20" w16cid:durableId="1784495201">
    <w:abstractNumId w:val="16"/>
  </w:num>
  <w:num w:numId="21" w16cid:durableId="1582253372">
    <w:abstractNumId w:val="19"/>
  </w:num>
  <w:num w:numId="22" w16cid:durableId="1354112882">
    <w:abstractNumId w:val="17"/>
  </w:num>
  <w:num w:numId="23" w16cid:durableId="1647125069">
    <w:abstractNumId w:val="20"/>
  </w:num>
  <w:num w:numId="24" w16cid:durableId="1582525081">
    <w:abstractNumId w:val="23"/>
  </w:num>
  <w:num w:numId="25" w16cid:durableId="16505528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4C8"/>
    <w:rsid w:val="0000109D"/>
    <w:rsid w:val="00001EFF"/>
    <w:rsid w:val="000021AF"/>
    <w:rsid w:val="000047EF"/>
    <w:rsid w:val="00010EA8"/>
    <w:rsid w:val="00011F7B"/>
    <w:rsid w:val="00012CD4"/>
    <w:rsid w:val="00012D92"/>
    <w:rsid w:val="00014283"/>
    <w:rsid w:val="00015F16"/>
    <w:rsid w:val="00020F86"/>
    <w:rsid w:val="00021B87"/>
    <w:rsid w:val="00026AB8"/>
    <w:rsid w:val="00030BFF"/>
    <w:rsid w:val="000315A9"/>
    <w:rsid w:val="00032BD6"/>
    <w:rsid w:val="000341C7"/>
    <w:rsid w:val="00037D6F"/>
    <w:rsid w:val="00037E4A"/>
    <w:rsid w:val="0004066F"/>
    <w:rsid w:val="00042E85"/>
    <w:rsid w:val="00043726"/>
    <w:rsid w:val="000442FF"/>
    <w:rsid w:val="00051272"/>
    <w:rsid w:val="00051E60"/>
    <w:rsid w:val="000531FE"/>
    <w:rsid w:val="00054A04"/>
    <w:rsid w:val="0005625B"/>
    <w:rsid w:val="00057F4E"/>
    <w:rsid w:val="00062383"/>
    <w:rsid w:val="00062B43"/>
    <w:rsid w:val="00064387"/>
    <w:rsid w:val="00071E2B"/>
    <w:rsid w:val="0007226A"/>
    <w:rsid w:val="00075298"/>
    <w:rsid w:val="00080528"/>
    <w:rsid w:val="000808B1"/>
    <w:rsid w:val="00081ECB"/>
    <w:rsid w:val="000821F1"/>
    <w:rsid w:val="00082963"/>
    <w:rsid w:val="000839DE"/>
    <w:rsid w:val="00085A25"/>
    <w:rsid w:val="000860D2"/>
    <w:rsid w:val="00086E84"/>
    <w:rsid w:val="00092E37"/>
    <w:rsid w:val="0009316B"/>
    <w:rsid w:val="000939DF"/>
    <w:rsid w:val="00094099"/>
    <w:rsid w:val="0009465E"/>
    <w:rsid w:val="000975A4"/>
    <w:rsid w:val="000A1022"/>
    <w:rsid w:val="000A4E3B"/>
    <w:rsid w:val="000A777F"/>
    <w:rsid w:val="000B0A4F"/>
    <w:rsid w:val="000B3058"/>
    <w:rsid w:val="000B3D76"/>
    <w:rsid w:val="000B3E6F"/>
    <w:rsid w:val="000B401D"/>
    <w:rsid w:val="000B606E"/>
    <w:rsid w:val="000C2064"/>
    <w:rsid w:val="000C396C"/>
    <w:rsid w:val="000C478E"/>
    <w:rsid w:val="000C68EF"/>
    <w:rsid w:val="000D0B80"/>
    <w:rsid w:val="000D1A2D"/>
    <w:rsid w:val="000D29A5"/>
    <w:rsid w:val="000D6060"/>
    <w:rsid w:val="000D611E"/>
    <w:rsid w:val="000E6A26"/>
    <w:rsid w:val="000F15D3"/>
    <w:rsid w:val="000F2E6D"/>
    <w:rsid w:val="000F4191"/>
    <w:rsid w:val="000F57AB"/>
    <w:rsid w:val="0010114C"/>
    <w:rsid w:val="001026BF"/>
    <w:rsid w:val="001045B2"/>
    <w:rsid w:val="00105365"/>
    <w:rsid w:val="001078AD"/>
    <w:rsid w:val="00107D0E"/>
    <w:rsid w:val="00110F9D"/>
    <w:rsid w:val="0011131C"/>
    <w:rsid w:val="00113A33"/>
    <w:rsid w:val="00115B60"/>
    <w:rsid w:val="00115ED3"/>
    <w:rsid w:val="0012077F"/>
    <w:rsid w:val="00120E40"/>
    <w:rsid w:val="00122AC8"/>
    <w:rsid w:val="00124BA4"/>
    <w:rsid w:val="00126A43"/>
    <w:rsid w:val="00130002"/>
    <w:rsid w:val="00131B2C"/>
    <w:rsid w:val="00133804"/>
    <w:rsid w:val="00133EA4"/>
    <w:rsid w:val="00134588"/>
    <w:rsid w:val="00135429"/>
    <w:rsid w:val="0013572A"/>
    <w:rsid w:val="00136355"/>
    <w:rsid w:val="0013757A"/>
    <w:rsid w:val="00140720"/>
    <w:rsid w:val="00140D8C"/>
    <w:rsid w:val="00141912"/>
    <w:rsid w:val="0014201D"/>
    <w:rsid w:val="00142595"/>
    <w:rsid w:val="0014370E"/>
    <w:rsid w:val="00154275"/>
    <w:rsid w:val="00156712"/>
    <w:rsid w:val="001602B1"/>
    <w:rsid w:val="001618B0"/>
    <w:rsid w:val="0016248D"/>
    <w:rsid w:val="001710A4"/>
    <w:rsid w:val="00175607"/>
    <w:rsid w:val="00176B74"/>
    <w:rsid w:val="00177F79"/>
    <w:rsid w:val="00181487"/>
    <w:rsid w:val="001817AD"/>
    <w:rsid w:val="00182542"/>
    <w:rsid w:val="00182DCB"/>
    <w:rsid w:val="001832BD"/>
    <w:rsid w:val="001853B8"/>
    <w:rsid w:val="00185C79"/>
    <w:rsid w:val="00185DC1"/>
    <w:rsid w:val="00187EED"/>
    <w:rsid w:val="00193D00"/>
    <w:rsid w:val="001943BE"/>
    <w:rsid w:val="001957AF"/>
    <w:rsid w:val="001A1D5F"/>
    <w:rsid w:val="001A1D88"/>
    <w:rsid w:val="001A25D2"/>
    <w:rsid w:val="001A5A40"/>
    <w:rsid w:val="001A60A2"/>
    <w:rsid w:val="001A6B99"/>
    <w:rsid w:val="001A7E01"/>
    <w:rsid w:val="001B0D0A"/>
    <w:rsid w:val="001B1FA0"/>
    <w:rsid w:val="001B2424"/>
    <w:rsid w:val="001B34BD"/>
    <w:rsid w:val="001B4B28"/>
    <w:rsid w:val="001B5381"/>
    <w:rsid w:val="001C2070"/>
    <w:rsid w:val="001C51DE"/>
    <w:rsid w:val="001D187E"/>
    <w:rsid w:val="001D1BCA"/>
    <w:rsid w:val="001D1E4A"/>
    <w:rsid w:val="001D212A"/>
    <w:rsid w:val="001D3175"/>
    <w:rsid w:val="001D47BD"/>
    <w:rsid w:val="001D4E70"/>
    <w:rsid w:val="001D6B30"/>
    <w:rsid w:val="001E523B"/>
    <w:rsid w:val="001E5FD1"/>
    <w:rsid w:val="001E718C"/>
    <w:rsid w:val="001F2A66"/>
    <w:rsid w:val="001F3D4C"/>
    <w:rsid w:val="001F4DD5"/>
    <w:rsid w:val="001F5119"/>
    <w:rsid w:val="001F7113"/>
    <w:rsid w:val="001F75DE"/>
    <w:rsid w:val="001F7813"/>
    <w:rsid w:val="00213D4C"/>
    <w:rsid w:val="00215353"/>
    <w:rsid w:val="00216E1F"/>
    <w:rsid w:val="002172F1"/>
    <w:rsid w:val="00225FAC"/>
    <w:rsid w:val="002310C9"/>
    <w:rsid w:val="00232BC7"/>
    <w:rsid w:val="002347F9"/>
    <w:rsid w:val="002365C7"/>
    <w:rsid w:val="00237EC8"/>
    <w:rsid w:val="00246E44"/>
    <w:rsid w:val="00250A52"/>
    <w:rsid w:val="00252110"/>
    <w:rsid w:val="00252766"/>
    <w:rsid w:val="00252B03"/>
    <w:rsid w:val="002533DE"/>
    <w:rsid w:val="00253994"/>
    <w:rsid w:val="00256517"/>
    <w:rsid w:val="00256CB8"/>
    <w:rsid w:val="00261380"/>
    <w:rsid w:val="00263733"/>
    <w:rsid w:val="00263D39"/>
    <w:rsid w:val="00266865"/>
    <w:rsid w:val="0026727B"/>
    <w:rsid w:val="00267720"/>
    <w:rsid w:val="00271FA2"/>
    <w:rsid w:val="00272933"/>
    <w:rsid w:val="00276861"/>
    <w:rsid w:val="00283928"/>
    <w:rsid w:val="0028579E"/>
    <w:rsid w:val="00285DF8"/>
    <w:rsid w:val="002929BF"/>
    <w:rsid w:val="00296767"/>
    <w:rsid w:val="002A11C0"/>
    <w:rsid w:val="002A7DD6"/>
    <w:rsid w:val="002B0634"/>
    <w:rsid w:val="002B27D8"/>
    <w:rsid w:val="002B3A89"/>
    <w:rsid w:val="002B400A"/>
    <w:rsid w:val="002B7FC9"/>
    <w:rsid w:val="002C0A43"/>
    <w:rsid w:val="002C1182"/>
    <w:rsid w:val="002C22CD"/>
    <w:rsid w:val="002C23EA"/>
    <w:rsid w:val="002C24A0"/>
    <w:rsid w:val="002C321B"/>
    <w:rsid w:val="002C4C95"/>
    <w:rsid w:val="002C6359"/>
    <w:rsid w:val="002C7081"/>
    <w:rsid w:val="002D0854"/>
    <w:rsid w:val="002D1A87"/>
    <w:rsid w:val="002D286E"/>
    <w:rsid w:val="002D4F08"/>
    <w:rsid w:val="002D73B8"/>
    <w:rsid w:val="002E050C"/>
    <w:rsid w:val="002E1C59"/>
    <w:rsid w:val="002E39DC"/>
    <w:rsid w:val="002E4A44"/>
    <w:rsid w:val="002E68DA"/>
    <w:rsid w:val="002F13AE"/>
    <w:rsid w:val="002F5AA6"/>
    <w:rsid w:val="002F63F7"/>
    <w:rsid w:val="002F76F1"/>
    <w:rsid w:val="00300917"/>
    <w:rsid w:val="003033A2"/>
    <w:rsid w:val="00306D2A"/>
    <w:rsid w:val="00313113"/>
    <w:rsid w:val="00317154"/>
    <w:rsid w:val="00317BEC"/>
    <w:rsid w:val="00317CBF"/>
    <w:rsid w:val="00321BA9"/>
    <w:rsid w:val="00322FA9"/>
    <w:rsid w:val="0032411A"/>
    <w:rsid w:val="00325CBD"/>
    <w:rsid w:val="00326757"/>
    <w:rsid w:val="00326F48"/>
    <w:rsid w:val="00327966"/>
    <w:rsid w:val="00330195"/>
    <w:rsid w:val="003301A1"/>
    <w:rsid w:val="00332A2F"/>
    <w:rsid w:val="00335036"/>
    <w:rsid w:val="00341D17"/>
    <w:rsid w:val="003439BC"/>
    <w:rsid w:val="00350363"/>
    <w:rsid w:val="00352789"/>
    <w:rsid w:val="0035487A"/>
    <w:rsid w:val="00354D95"/>
    <w:rsid w:val="00355312"/>
    <w:rsid w:val="00357730"/>
    <w:rsid w:val="00360890"/>
    <w:rsid w:val="00361BA1"/>
    <w:rsid w:val="00366455"/>
    <w:rsid w:val="00370CDA"/>
    <w:rsid w:val="003738AC"/>
    <w:rsid w:val="00373945"/>
    <w:rsid w:val="00380284"/>
    <w:rsid w:val="00380CD9"/>
    <w:rsid w:val="003813DF"/>
    <w:rsid w:val="00381787"/>
    <w:rsid w:val="00381DD4"/>
    <w:rsid w:val="0038603C"/>
    <w:rsid w:val="00390B6C"/>
    <w:rsid w:val="003919C3"/>
    <w:rsid w:val="00393F08"/>
    <w:rsid w:val="003A0DB3"/>
    <w:rsid w:val="003A19EB"/>
    <w:rsid w:val="003A4A18"/>
    <w:rsid w:val="003A4E1D"/>
    <w:rsid w:val="003A7831"/>
    <w:rsid w:val="003B14CE"/>
    <w:rsid w:val="003B2549"/>
    <w:rsid w:val="003B467D"/>
    <w:rsid w:val="003B473E"/>
    <w:rsid w:val="003B55BB"/>
    <w:rsid w:val="003B7833"/>
    <w:rsid w:val="003C43FF"/>
    <w:rsid w:val="003C7EFF"/>
    <w:rsid w:val="003D0A65"/>
    <w:rsid w:val="003D158E"/>
    <w:rsid w:val="003E1FAD"/>
    <w:rsid w:val="003E3321"/>
    <w:rsid w:val="003E4E9F"/>
    <w:rsid w:val="003F00B7"/>
    <w:rsid w:val="003F19F6"/>
    <w:rsid w:val="003F5236"/>
    <w:rsid w:val="003F5B7F"/>
    <w:rsid w:val="003F5F21"/>
    <w:rsid w:val="003F6C74"/>
    <w:rsid w:val="004027DF"/>
    <w:rsid w:val="00403191"/>
    <w:rsid w:val="00404A65"/>
    <w:rsid w:val="004050A2"/>
    <w:rsid w:val="00406F25"/>
    <w:rsid w:val="004103AE"/>
    <w:rsid w:val="00413363"/>
    <w:rsid w:val="004146FE"/>
    <w:rsid w:val="00415059"/>
    <w:rsid w:val="00415F36"/>
    <w:rsid w:val="00417E7F"/>
    <w:rsid w:val="004201FD"/>
    <w:rsid w:val="00421B0B"/>
    <w:rsid w:val="00421FCC"/>
    <w:rsid w:val="00422175"/>
    <w:rsid w:val="00424BDC"/>
    <w:rsid w:val="00424C0E"/>
    <w:rsid w:val="00425391"/>
    <w:rsid w:val="00425F87"/>
    <w:rsid w:val="004270DF"/>
    <w:rsid w:val="004273B5"/>
    <w:rsid w:val="00433D91"/>
    <w:rsid w:val="0043595E"/>
    <w:rsid w:val="00437938"/>
    <w:rsid w:val="00440D93"/>
    <w:rsid w:val="0044322A"/>
    <w:rsid w:val="00444612"/>
    <w:rsid w:val="004446C1"/>
    <w:rsid w:val="00446FD5"/>
    <w:rsid w:val="0045637C"/>
    <w:rsid w:val="00460628"/>
    <w:rsid w:val="004621B6"/>
    <w:rsid w:val="004638D3"/>
    <w:rsid w:val="0046475A"/>
    <w:rsid w:val="0046665E"/>
    <w:rsid w:val="00466906"/>
    <w:rsid w:val="004745EB"/>
    <w:rsid w:val="00474A26"/>
    <w:rsid w:val="0047622B"/>
    <w:rsid w:val="00481A31"/>
    <w:rsid w:val="0048270A"/>
    <w:rsid w:val="0048293E"/>
    <w:rsid w:val="00483F18"/>
    <w:rsid w:val="00484A17"/>
    <w:rsid w:val="004869AC"/>
    <w:rsid w:val="00487875"/>
    <w:rsid w:val="00495C18"/>
    <w:rsid w:val="00496DDA"/>
    <w:rsid w:val="004A0CBF"/>
    <w:rsid w:val="004A3F1F"/>
    <w:rsid w:val="004A53F4"/>
    <w:rsid w:val="004A6E2E"/>
    <w:rsid w:val="004B0DD7"/>
    <w:rsid w:val="004B1708"/>
    <w:rsid w:val="004B4187"/>
    <w:rsid w:val="004B4D0D"/>
    <w:rsid w:val="004C107C"/>
    <w:rsid w:val="004C3DAF"/>
    <w:rsid w:val="004C3F14"/>
    <w:rsid w:val="004C5268"/>
    <w:rsid w:val="004C56C2"/>
    <w:rsid w:val="004C7554"/>
    <w:rsid w:val="004D035F"/>
    <w:rsid w:val="004D10D8"/>
    <w:rsid w:val="004E0939"/>
    <w:rsid w:val="004E1306"/>
    <w:rsid w:val="004E20DB"/>
    <w:rsid w:val="004E3A9C"/>
    <w:rsid w:val="004E5822"/>
    <w:rsid w:val="004E63CB"/>
    <w:rsid w:val="004E6550"/>
    <w:rsid w:val="004F0DDB"/>
    <w:rsid w:val="004F5466"/>
    <w:rsid w:val="00503083"/>
    <w:rsid w:val="00507EE0"/>
    <w:rsid w:val="005107D4"/>
    <w:rsid w:val="00510B18"/>
    <w:rsid w:val="00512A53"/>
    <w:rsid w:val="005152C1"/>
    <w:rsid w:val="00516EE7"/>
    <w:rsid w:val="00517E5E"/>
    <w:rsid w:val="00521B96"/>
    <w:rsid w:val="005220F6"/>
    <w:rsid w:val="00522D36"/>
    <w:rsid w:val="00522F7B"/>
    <w:rsid w:val="005231FE"/>
    <w:rsid w:val="005272B0"/>
    <w:rsid w:val="005275C6"/>
    <w:rsid w:val="00527DAA"/>
    <w:rsid w:val="005318BB"/>
    <w:rsid w:val="00533647"/>
    <w:rsid w:val="00536955"/>
    <w:rsid w:val="00541CA8"/>
    <w:rsid w:val="005431D9"/>
    <w:rsid w:val="00551C63"/>
    <w:rsid w:val="005521AC"/>
    <w:rsid w:val="005533A1"/>
    <w:rsid w:val="00555F96"/>
    <w:rsid w:val="00560C32"/>
    <w:rsid w:val="005625DF"/>
    <w:rsid w:val="005654DC"/>
    <w:rsid w:val="00566E4C"/>
    <w:rsid w:val="005726F0"/>
    <w:rsid w:val="00572D91"/>
    <w:rsid w:val="005733FC"/>
    <w:rsid w:val="005742D9"/>
    <w:rsid w:val="00575682"/>
    <w:rsid w:val="0058764E"/>
    <w:rsid w:val="0058786F"/>
    <w:rsid w:val="00587B27"/>
    <w:rsid w:val="0059331B"/>
    <w:rsid w:val="00593AF2"/>
    <w:rsid w:val="00595163"/>
    <w:rsid w:val="00595AC1"/>
    <w:rsid w:val="00597711"/>
    <w:rsid w:val="005A0518"/>
    <w:rsid w:val="005A7176"/>
    <w:rsid w:val="005A7448"/>
    <w:rsid w:val="005B076C"/>
    <w:rsid w:val="005B1CE5"/>
    <w:rsid w:val="005B5CED"/>
    <w:rsid w:val="005B684E"/>
    <w:rsid w:val="005B6F40"/>
    <w:rsid w:val="005C0EB4"/>
    <w:rsid w:val="005C129E"/>
    <w:rsid w:val="005C2395"/>
    <w:rsid w:val="005C5989"/>
    <w:rsid w:val="005C605C"/>
    <w:rsid w:val="005D0727"/>
    <w:rsid w:val="005D3538"/>
    <w:rsid w:val="005D6B01"/>
    <w:rsid w:val="005D758B"/>
    <w:rsid w:val="005D7D3A"/>
    <w:rsid w:val="005D7D52"/>
    <w:rsid w:val="005E069F"/>
    <w:rsid w:val="005E0700"/>
    <w:rsid w:val="005E6E9E"/>
    <w:rsid w:val="005E752E"/>
    <w:rsid w:val="005E7DAD"/>
    <w:rsid w:val="005F07CC"/>
    <w:rsid w:val="006002B2"/>
    <w:rsid w:val="00600CC1"/>
    <w:rsid w:val="006035D6"/>
    <w:rsid w:val="006070EB"/>
    <w:rsid w:val="00607B54"/>
    <w:rsid w:val="00613101"/>
    <w:rsid w:val="0061415B"/>
    <w:rsid w:val="0061449A"/>
    <w:rsid w:val="00614BE6"/>
    <w:rsid w:val="00615CD8"/>
    <w:rsid w:val="00615CF2"/>
    <w:rsid w:val="006306D4"/>
    <w:rsid w:val="00637117"/>
    <w:rsid w:val="00637E46"/>
    <w:rsid w:val="00640E63"/>
    <w:rsid w:val="006437C3"/>
    <w:rsid w:val="00644D42"/>
    <w:rsid w:val="00646573"/>
    <w:rsid w:val="006473DA"/>
    <w:rsid w:val="00647509"/>
    <w:rsid w:val="00651CAF"/>
    <w:rsid w:val="006523FF"/>
    <w:rsid w:val="00654C6C"/>
    <w:rsid w:val="00655A8B"/>
    <w:rsid w:val="00657B18"/>
    <w:rsid w:val="00657CD5"/>
    <w:rsid w:val="00660E48"/>
    <w:rsid w:val="00661881"/>
    <w:rsid w:val="00662355"/>
    <w:rsid w:val="0066296D"/>
    <w:rsid w:val="006643F0"/>
    <w:rsid w:val="00664D2E"/>
    <w:rsid w:val="00665B52"/>
    <w:rsid w:val="00670683"/>
    <w:rsid w:val="006731C7"/>
    <w:rsid w:val="00673A3A"/>
    <w:rsid w:val="006755F1"/>
    <w:rsid w:val="00676E20"/>
    <w:rsid w:val="00681EAA"/>
    <w:rsid w:val="00682C4B"/>
    <w:rsid w:val="00683E54"/>
    <w:rsid w:val="00686532"/>
    <w:rsid w:val="006910EE"/>
    <w:rsid w:val="00693E69"/>
    <w:rsid w:val="006956A2"/>
    <w:rsid w:val="006A2C2D"/>
    <w:rsid w:val="006A36AD"/>
    <w:rsid w:val="006A48DB"/>
    <w:rsid w:val="006B000C"/>
    <w:rsid w:val="006B281B"/>
    <w:rsid w:val="006B5287"/>
    <w:rsid w:val="006B6C70"/>
    <w:rsid w:val="006C0D10"/>
    <w:rsid w:val="006C2C5F"/>
    <w:rsid w:val="006C4489"/>
    <w:rsid w:val="006C4C10"/>
    <w:rsid w:val="006C5880"/>
    <w:rsid w:val="006C5A6F"/>
    <w:rsid w:val="006C7037"/>
    <w:rsid w:val="006C7748"/>
    <w:rsid w:val="006D041B"/>
    <w:rsid w:val="006D62A1"/>
    <w:rsid w:val="006D68D0"/>
    <w:rsid w:val="006D7037"/>
    <w:rsid w:val="006D7F03"/>
    <w:rsid w:val="006D7F9B"/>
    <w:rsid w:val="006E0E2C"/>
    <w:rsid w:val="006E2602"/>
    <w:rsid w:val="006E3E81"/>
    <w:rsid w:val="006E5E5E"/>
    <w:rsid w:val="006E651C"/>
    <w:rsid w:val="006E70B7"/>
    <w:rsid w:val="006F070B"/>
    <w:rsid w:val="006F0888"/>
    <w:rsid w:val="006F1171"/>
    <w:rsid w:val="006F2AD7"/>
    <w:rsid w:val="006F2DC2"/>
    <w:rsid w:val="00700313"/>
    <w:rsid w:val="00701877"/>
    <w:rsid w:val="00701F4B"/>
    <w:rsid w:val="007039C6"/>
    <w:rsid w:val="0070548F"/>
    <w:rsid w:val="007071DB"/>
    <w:rsid w:val="00710DA5"/>
    <w:rsid w:val="007119CF"/>
    <w:rsid w:val="00711FF6"/>
    <w:rsid w:val="00712C61"/>
    <w:rsid w:val="00713462"/>
    <w:rsid w:val="00721870"/>
    <w:rsid w:val="007221DA"/>
    <w:rsid w:val="007247B8"/>
    <w:rsid w:val="0072537A"/>
    <w:rsid w:val="00726E2C"/>
    <w:rsid w:val="00727BFE"/>
    <w:rsid w:val="0073297F"/>
    <w:rsid w:val="007331AC"/>
    <w:rsid w:val="0073339D"/>
    <w:rsid w:val="00733634"/>
    <w:rsid w:val="00734519"/>
    <w:rsid w:val="00735241"/>
    <w:rsid w:val="00735DD9"/>
    <w:rsid w:val="00735F8D"/>
    <w:rsid w:val="007365A3"/>
    <w:rsid w:val="0074360B"/>
    <w:rsid w:val="0074641B"/>
    <w:rsid w:val="0074767A"/>
    <w:rsid w:val="00747AE1"/>
    <w:rsid w:val="00750036"/>
    <w:rsid w:val="0075365A"/>
    <w:rsid w:val="00754567"/>
    <w:rsid w:val="0075575C"/>
    <w:rsid w:val="0075614C"/>
    <w:rsid w:val="00757231"/>
    <w:rsid w:val="00760476"/>
    <w:rsid w:val="007645C6"/>
    <w:rsid w:val="00764C9F"/>
    <w:rsid w:val="007723C4"/>
    <w:rsid w:val="007762B4"/>
    <w:rsid w:val="00776F8C"/>
    <w:rsid w:val="00777D05"/>
    <w:rsid w:val="0078105A"/>
    <w:rsid w:val="007811B1"/>
    <w:rsid w:val="00781862"/>
    <w:rsid w:val="00783E6A"/>
    <w:rsid w:val="00785FE1"/>
    <w:rsid w:val="00786183"/>
    <w:rsid w:val="007901C0"/>
    <w:rsid w:val="00790993"/>
    <w:rsid w:val="00791CA2"/>
    <w:rsid w:val="007922AD"/>
    <w:rsid w:val="007937B5"/>
    <w:rsid w:val="00794B6E"/>
    <w:rsid w:val="00796491"/>
    <w:rsid w:val="0079793A"/>
    <w:rsid w:val="00797DEA"/>
    <w:rsid w:val="007A00DD"/>
    <w:rsid w:val="007A39E6"/>
    <w:rsid w:val="007A7559"/>
    <w:rsid w:val="007A7FDF"/>
    <w:rsid w:val="007B0DB9"/>
    <w:rsid w:val="007B1CE1"/>
    <w:rsid w:val="007B3EB3"/>
    <w:rsid w:val="007B5757"/>
    <w:rsid w:val="007C0126"/>
    <w:rsid w:val="007C0C62"/>
    <w:rsid w:val="007C3273"/>
    <w:rsid w:val="007C374A"/>
    <w:rsid w:val="007C5EF2"/>
    <w:rsid w:val="007C622E"/>
    <w:rsid w:val="007D1C60"/>
    <w:rsid w:val="007D32A4"/>
    <w:rsid w:val="007D4C4D"/>
    <w:rsid w:val="007E0998"/>
    <w:rsid w:val="007E1F19"/>
    <w:rsid w:val="007E41FD"/>
    <w:rsid w:val="007E5924"/>
    <w:rsid w:val="007E7DE7"/>
    <w:rsid w:val="007F0C90"/>
    <w:rsid w:val="007F0D90"/>
    <w:rsid w:val="007F512B"/>
    <w:rsid w:val="007F553E"/>
    <w:rsid w:val="007F6F84"/>
    <w:rsid w:val="007F7694"/>
    <w:rsid w:val="00806683"/>
    <w:rsid w:val="0080704C"/>
    <w:rsid w:val="00807668"/>
    <w:rsid w:val="00807669"/>
    <w:rsid w:val="00807A7F"/>
    <w:rsid w:val="00807F88"/>
    <w:rsid w:val="00811E35"/>
    <w:rsid w:val="00812128"/>
    <w:rsid w:val="008148ED"/>
    <w:rsid w:val="008153D7"/>
    <w:rsid w:val="00816301"/>
    <w:rsid w:val="00817EF5"/>
    <w:rsid w:val="00820D01"/>
    <w:rsid w:val="00822A5F"/>
    <w:rsid w:val="0082309D"/>
    <w:rsid w:val="00823C0D"/>
    <w:rsid w:val="008241E0"/>
    <w:rsid w:val="0082427F"/>
    <w:rsid w:val="0082436D"/>
    <w:rsid w:val="00827177"/>
    <w:rsid w:val="00827500"/>
    <w:rsid w:val="008300CD"/>
    <w:rsid w:val="00836BE3"/>
    <w:rsid w:val="00840924"/>
    <w:rsid w:val="0084141D"/>
    <w:rsid w:val="0084434F"/>
    <w:rsid w:val="008453B4"/>
    <w:rsid w:val="008458D3"/>
    <w:rsid w:val="008502F1"/>
    <w:rsid w:val="00850301"/>
    <w:rsid w:val="008527B6"/>
    <w:rsid w:val="008567FD"/>
    <w:rsid w:val="00861CCC"/>
    <w:rsid w:val="00861E35"/>
    <w:rsid w:val="00863C1E"/>
    <w:rsid w:val="008662D5"/>
    <w:rsid w:val="00866BE4"/>
    <w:rsid w:val="00870003"/>
    <w:rsid w:val="008703BF"/>
    <w:rsid w:val="00871A00"/>
    <w:rsid w:val="00873832"/>
    <w:rsid w:val="008740DE"/>
    <w:rsid w:val="008755AE"/>
    <w:rsid w:val="00875707"/>
    <w:rsid w:val="00876098"/>
    <w:rsid w:val="00877DD8"/>
    <w:rsid w:val="00881EEF"/>
    <w:rsid w:val="008851B2"/>
    <w:rsid w:val="00890208"/>
    <w:rsid w:val="008923F5"/>
    <w:rsid w:val="00893957"/>
    <w:rsid w:val="0089461E"/>
    <w:rsid w:val="00895742"/>
    <w:rsid w:val="008963A6"/>
    <w:rsid w:val="008A0173"/>
    <w:rsid w:val="008A087F"/>
    <w:rsid w:val="008A395C"/>
    <w:rsid w:val="008A641A"/>
    <w:rsid w:val="008A6435"/>
    <w:rsid w:val="008A7CC1"/>
    <w:rsid w:val="008B1580"/>
    <w:rsid w:val="008B1C7B"/>
    <w:rsid w:val="008B3344"/>
    <w:rsid w:val="008B5D3C"/>
    <w:rsid w:val="008C0925"/>
    <w:rsid w:val="008C1412"/>
    <w:rsid w:val="008C2CA5"/>
    <w:rsid w:val="008C4FAB"/>
    <w:rsid w:val="008C5E51"/>
    <w:rsid w:val="008C6F82"/>
    <w:rsid w:val="008D02A9"/>
    <w:rsid w:val="008D7437"/>
    <w:rsid w:val="008D7DF6"/>
    <w:rsid w:val="008E75D6"/>
    <w:rsid w:val="008F1491"/>
    <w:rsid w:val="008F37B8"/>
    <w:rsid w:val="008F48FD"/>
    <w:rsid w:val="008F687C"/>
    <w:rsid w:val="00901FBF"/>
    <w:rsid w:val="00902F07"/>
    <w:rsid w:val="00903D87"/>
    <w:rsid w:val="009042FE"/>
    <w:rsid w:val="00905A2C"/>
    <w:rsid w:val="00910AFA"/>
    <w:rsid w:val="0091181A"/>
    <w:rsid w:val="00913E29"/>
    <w:rsid w:val="00914823"/>
    <w:rsid w:val="00915517"/>
    <w:rsid w:val="00917B9B"/>
    <w:rsid w:val="0092217E"/>
    <w:rsid w:val="009224B6"/>
    <w:rsid w:val="00923EAE"/>
    <w:rsid w:val="00924032"/>
    <w:rsid w:val="0092422F"/>
    <w:rsid w:val="00925C36"/>
    <w:rsid w:val="00926325"/>
    <w:rsid w:val="00926359"/>
    <w:rsid w:val="0092774C"/>
    <w:rsid w:val="00936271"/>
    <w:rsid w:val="00937EA1"/>
    <w:rsid w:val="00940DB3"/>
    <w:rsid w:val="00940E06"/>
    <w:rsid w:val="009457FB"/>
    <w:rsid w:val="00950277"/>
    <w:rsid w:val="0095086C"/>
    <w:rsid w:val="009513AE"/>
    <w:rsid w:val="00952EDD"/>
    <w:rsid w:val="00953F16"/>
    <w:rsid w:val="00955C70"/>
    <w:rsid w:val="009601E2"/>
    <w:rsid w:val="009607D8"/>
    <w:rsid w:val="009629CE"/>
    <w:rsid w:val="009662AE"/>
    <w:rsid w:val="00966588"/>
    <w:rsid w:val="00967CD2"/>
    <w:rsid w:val="00970CB2"/>
    <w:rsid w:val="009746DE"/>
    <w:rsid w:val="00976A1B"/>
    <w:rsid w:val="0097795B"/>
    <w:rsid w:val="00984AA8"/>
    <w:rsid w:val="00990A7A"/>
    <w:rsid w:val="009912D3"/>
    <w:rsid w:val="009954B4"/>
    <w:rsid w:val="0099752F"/>
    <w:rsid w:val="009A27B9"/>
    <w:rsid w:val="009A37B4"/>
    <w:rsid w:val="009A7907"/>
    <w:rsid w:val="009B0F23"/>
    <w:rsid w:val="009B1C99"/>
    <w:rsid w:val="009B2634"/>
    <w:rsid w:val="009B6393"/>
    <w:rsid w:val="009B7AF7"/>
    <w:rsid w:val="009C4A52"/>
    <w:rsid w:val="009D419E"/>
    <w:rsid w:val="009D4CBF"/>
    <w:rsid w:val="009D5574"/>
    <w:rsid w:val="009E285E"/>
    <w:rsid w:val="009E5651"/>
    <w:rsid w:val="009E6C93"/>
    <w:rsid w:val="009E7742"/>
    <w:rsid w:val="009F03F1"/>
    <w:rsid w:val="009F0D94"/>
    <w:rsid w:val="009F13FD"/>
    <w:rsid w:val="009F22AC"/>
    <w:rsid w:val="009F2FC7"/>
    <w:rsid w:val="00A00957"/>
    <w:rsid w:val="00A01017"/>
    <w:rsid w:val="00A02BC3"/>
    <w:rsid w:val="00A035A3"/>
    <w:rsid w:val="00A049C1"/>
    <w:rsid w:val="00A05B98"/>
    <w:rsid w:val="00A06EDD"/>
    <w:rsid w:val="00A07359"/>
    <w:rsid w:val="00A10228"/>
    <w:rsid w:val="00A10C75"/>
    <w:rsid w:val="00A20FDE"/>
    <w:rsid w:val="00A2253A"/>
    <w:rsid w:val="00A25683"/>
    <w:rsid w:val="00A2702E"/>
    <w:rsid w:val="00A275B3"/>
    <w:rsid w:val="00A2797E"/>
    <w:rsid w:val="00A27C0B"/>
    <w:rsid w:val="00A30BD8"/>
    <w:rsid w:val="00A32578"/>
    <w:rsid w:val="00A36481"/>
    <w:rsid w:val="00A37149"/>
    <w:rsid w:val="00A42CD7"/>
    <w:rsid w:val="00A45C0F"/>
    <w:rsid w:val="00A45F57"/>
    <w:rsid w:val="00A46574"/>
    <w:rsid w:val="00A46935"/>
    <w:rsid w:val="00A4797D"/>
    <w:rsid w:val="00A51A04"/>
    <w:rsid w:val="00A53380"/>
    <w:rsid w:val="00A54B8B"/>
    <w:rsid w:val="00A559F2"/>
    <w:rsid w:val="00A612C3"/>
    <w:rsid w:val="00A63292"/>
    <w:rsid w:val="00A660DE"/>
    <w:rsid w:val="00A66243"/>
    <w:rsid w:val="00A70686"/>
    <w:rsid w:val="00A70E31"/>
    <w:rsid w:val="00A71582"/>
    <w:rsid w:val="00A71BED"/>
    <w:rsid w:val="00A7628A"/>
    <w:rsid w:val="00A76C0F"/>
    <w:rsid w:val="00A77B11"/>
    <w:rsid w:val="00A77D6C"/>
    <w:rsid w:val="00A8019F"/>
    <w:rsid w:val="00A8192B"/>
    <w:rsid w:val="00A8244C"/>
    <w:rsid w:val="00A83332"/>
    <w:rsid w:val="00A879B1"/>
    <w:rsid w:val="00A94C6D"/>
    <w:rsid w:val="00AA0A3B"/>
    <w:rsid w:val="00AB0FA8"/>
    <w:rsid w:val="00AB6311"/>
    <w:rsid w:val="00AB644E"/>
    <w:rsid w:val="00AB6F4B"/>
    <w:rsid w:val="00AC169B"/>
    <w:rsid w:val="00AC6546"/>
    <w:rsid w:val="00AD06EF"/>
    <w:rsid w:val="00AD1716"/>
    <w:rsid w:val="00AD5643"/>
    <w:rsid w:val="00AD5979"/>
    <w:rsid w:val="00AE6568"/>
    <w:rsid w:val="00AE7D11"/>
    <w:rsid w:val="00AF1CFF"/>
    <w:rsid w:val="00AF27B5"/>
    <w:rsid w:val="00AF4119"/>
    <w:rsid w:val="00B02DEC"/>
    <w:rsid w:val="00B049F9"/>
    <w:rsid w:val="00B07A8F"/>
    <w:rsid w:val="00B10C1E"/>
    <w:rsid w:val="00B12B32"/>
    <w:rsid w:val="00B13596"/>
    <w:rsid w:val="00B13F3A"/>
    <w:rsid w:val="00B14F83"/>
    <w:rsid w:val="00B1688C"/>
    <w:rsid w:val="00B2100F"/>
    <w:rsid w:val="00B21B53"/>
    <w:rsid w:val="00B21E95"/>
    <w:rsid w:val="00B22443"/>
    <w:rsid w:val="00B22834"/>
    <w:rsid w:val="00B32F62"/>
    <w:rsid w:val="00B3410B"/>
    <w:rsid w:val="00B34CF1"/>
    <w:rsid w:val="00B415B9"/>
    <w:rsid w:val="00B421D1"/>
    <w:rsid w:val="00B42B01"/>
    <w:rsid w:val="00B45C1C"/>
    <w:rsid w:val="00B4646B"/>
    <w:rsid w:val="00B46882"/>
    <w:rsid w:val="00B47F54"/>
    <w:rsid w:val="00B504DC"/>
    <w:rsid w:val="00B53DC3"/>
    <w:rsid w:val="00B56342"/>
    <w:rsid w:val="00B57609"/>
    <w:rsid w:val="00B65460"/>
    <w:rsid w:val="00B71558"/>
    <w:rsid w:val="00B71FE1"/>
    <w:rsid w:val="00B72B14"/>
    <w:rsid w:val="00B74A1E"/>
    <w:rsid w:val="00B760C5"/>
    <w:rsid w:val="00B81E3B"/>
    <w:rsid w:val="00B829DE"/>
    <w:rsid w:val="00B83BC8"/>
    <w:rsid w:val="00B83E89"/>
    <w:rsid w:val="00B84281"/>
    <w:rsid w:val="00B86362"/>
    <w:rsid w:val="00B86561"/>
    <w:rsid w:val="00B871DF"/>
    <w:rsid w:val="00B90A05"/>
    <w:rsid w:val="00B91C3C"/>
    <w:rsid w:val="00B91ED4"/>
    <w:rsid w:val="00B94528"/>
    <w:rsid w:val="00B94BA3"/>
    <w:rsid w:val="00BA15A5"/>
    <w:rsid w:val="00BA20C0"/>
    <w:rsid w:val="00BA2480"/>
    <w:rsid w:val="00BA3D07"/>
    <w:rsid w:val="00BA3E1B"/>
    <w:rsid w:val="00BA4373"/>
    <w:rsid w:val="00BA4A82"/>
    <w:rsid w:val="00BA5E66"/>
    <w:rsid w:val="00BA61ED"/>
    <w:rsid w:val="00BA77CC"/>
    <w:rsid w:val="00BB744B"/>
    <w:rsid w:val="00BB7F53"/>
    <w:rsid w:val="00BC09F4"/>
    <w:rsid w:val="00BC1A27"/>
    <w:rsid w:val="00BC1E85"/>
    <w:rsid w:val="00BC274C"/>
    <w:rsid w:val="00BC711D"/>
    <w:rsid w:val="00BC7A67"/>
    <w:rsid w:val="00BD2B74"/>
    <w:rsid w:val="00BD36BF"/>
    <w:rsid w:val="00BD5157"/>
    <w:rsid w:val="00BD515A"/>
    <w:rsid w:val="00BD70F5"/>
    <w:rsid w:val="00BE3A6F"/>
    <w:rsid w:val="00BE5B36"/>
    <w:rsid w:val="00BF039A"/>
    <w:rsid w:val="00BF1541"/>
    <w:rsid w:val="00BF6F69"/>
    <w:rsid w:val="00C0226A"/>
    <w:rsid w:val="00C0240A"/>
    <w:rsid w:val="00C025F6"/>
    <w:rsid w:val="00C0315A"/>
    <w:rsid w:val="00C03CEE"/>
    <w:rsid w:val="00C041B5"/>
    <w:rsid w:val="00C10791"/>
    <w:rsid w:val="00C11F9A"/>
    <w:rsid w:val="00C13C9D"/>
    <w:rsid w:val="00C13F5F"/>
    <w:rsid w:val="00C13F8F"/>
    <w:rsid w:val="00C14807"/>
    <w:rsid w:val="00C16261"/>
    <w:rsid w:val="00C163FB"/>
    <w:rsid w:val="00C16ACB"/>
    <w:rsid w:val="00C21215"/>
    <w:rsid w:val="00C23DFA"/>
    <w:rsid w:val="00C2413A"/>
    <w:rsid w:val="00C24580"/>
    <w:rsid w:val="00C25082"/>
    <w:rsid w:val="00C3023A"/>
    <w:rsid w:val="00C32CCD"/>
    <w:rsid w:val="00C33FFB"/>
    <w:rsid w:val="00C34C86"/>
    <w:rsid w:val="00C3577B"/>
    <w:rsid w:val="00C41661"/>
    <w:rsid w:val="00C469C0"/>
    <w:rsid w:val="00C503E5"/>
    <w:rsid w:val="00C54C4D"/>
    <w:rsid w:val="00C63825"/>
    <w:rsid w:val="00C64224"/>
    <w:rsid w:val="00C642D2"/>
    <w:rsid w:val="00C651C6"/>
    <w:rsid w:val="00C739A9"/>
    <w:rsid w:val="00C74219"/>
    <w:rsid w:val="00C7605E"/>
    <w:rsid w:val="00C8378B"/>
    <w:rsid w:val="00C854C3"/>
    <w:rsid w:val="00C868FE"/>
    <w:rsid w:val="00C8713C"/>
    <w:rsid w:val="00C87E07"/>
    <w:rsid w:val="00C87F33"/>
    <w:rsid w:val="00C9014A"/>
    <w:rsid w:val="00CA1D73"/>
    <w:rsid w:val="00CB01E0"/>
    <w:rsid w:val="00CB79DE"/>
    <w:rsid w:val="00CC27FA"/>
    <w:rsid w:val="00CC3BE9"/>
    <w:rsid w:val="00CC47BF"/>
    <w:rsid w:val="00CC5012"/>
    <w:rsid w:val="00CC50F1"/>
    <w:rsid w:val="00CC54BC"/>
    <w:rsid w:val="00CC67D0"/>
    <w:rsid w:val="00CD4B47"/>
    <w:rsid w:val="00CD4D50"/>
    <w:rsid w:val="00CD5885"/>
    <w:rsid w:val="00CD5890"/>
    <w:rsid w:val="00CD6E9C"/>
    <w:rsid w:val="00CE0438"/>
    <w:rsid w:val="00CE2E14"/>
    <w:rsid w:val="00CE5D40"/>
    <w:rsid w:val="00CF04EA"/>
    <w:rsid w:val="00CF0B1E"/>
    <w:rsid w:val="00CF0C16"/>
    <w:rsid w:val="00CF5812"/>
    <w:rsid w:val="00CF5E9B"/>
    <w:rsid w:val="00CF79B2"/>
    <w:rsid w:val="00D01DA2"/>
    <w:rsid w:val="00D02BB3"/>
    <w:rsid w:val="00D0369A"/>
    <w:rsid w:val="00D03A4C"/>
    <w:rsid w:val="00D04264"/>
    <w:rsid w:val="00D07711"/>
    <w:rsid w:val="00D1115F"/>
    <w:rsid w:val="00D12439"/>
    <w:rsid w:val="00D141DD"/>
    <w:rsid w:val="00D16268"/>
    <w:rsid w:val="00D17102"/>
    <w:rsid w:val="00D203E1"/>
    <w:rsid w:val="00D20644"/>
    <w:rsid w:val="00D210B1"/>
    <w:rsid w:val="00D22197"/>
    <w:rsid w:val="00D22F18"/>
    <w:rsid w:val="00D23B3E"/>
    <w:rsid w:val="00D24D97"/>
    <w:rsid w:val="00D24E11"/>
    <w:rsid w:val="00D26515"/>
    <w:rsid w:val="00D26933"/>
    <w:rsid w:val="00D2786A"/>
    <w:rsid w:val="00D3056C"/>
    <w:rsid w:val="00D30FD6"/>
    <w:rsid w:val="00D31664"/>
    <w:rsid w:val="00D32EB5"/>
    <w:rsid w:val="00D33AD4"/>
    <w:rsid w:val="00D3693F"/>
    <w:rsid w:val="00D36BC9"/>
    <w:rsid w:val="00D371DB"/>
    <w:rsid w:val="00D37528"/>
    <w:rsid w:val="00D379A3"/>
    <w:rsid w:val="00D40431"/>
    <w:rsid w:val="00D42885"/>
    <w:rsid w:val="00D448A9"/>
    <w:rsid w:val="00D4526E"/>
    <w:rsid w:val="00D4550F"/>
    <w:rsid w:val="00D45DCB"/>
    <w:rsid w:val="00D464D1"/>
    <w:rsid w:val="00D47C48"/>
    <w:rsid w:val="00D53539"/>
    <w:rsid w:val="00D53D2B"/>
    <w:rsid w:val="00D56A20"/>
    <w:rsid w:val="00D57D02"/>
    <w:rsid w:val="00D6031B"/>
    <w:rsid w:val="00D66701"/>
    <w:rsid w:val="00D66C1E"/>
    <w:rsid w:val="00D70540"/>
    <w:rsid w:val="00D707B9"/>
    <w:rsid w:val="00D767AF"/>
    <w:rsid w:val="00D7765C"/>
    <w:rsid w:val="00D77724"/>
    <w:rsid w:val="00D80777"/>
    <w:rsid w:val="00D81951"/>
    <w:rsid w:val="00D82456"/>
    <w:rsid w:val="00D85AF1"/>
    <w:rsid w:val="00D86A95"/>
    <w:rsid w:val="00D86ACA"/>
    <w:rsid w:val="00D91379"/>
    <w:rsid w:val="00D93211"/>
    <w:rsid w:val="00D939DE"/>
    <w:rsid w:val="00D93A1E"/>
    <w:rsid w:val="00D93E91"/>
    <w:rsid w:val="00D95796"/>
    <w:rsid w:val="00D964C4"/>
    <w:rsid w:val="00DA2ABD"/>
    <w:rsid w:val="00DA4B82"/>
    <w:rsid w:val="00DA5AD9"/>
    <w:rsid w:val="00DB0676"/>
    <w:rsid w:val="00DB077F"/>
    <w:rsid w:val="00DB11AC"/>
    <w:rsid w:val="00DB14BF"/>
    <w:rsid w:val="00DB45A0"/>
    <w:rsid w:val="00DB4B5F"/>
    <w:rsid w:val="00DB6281"/>
    <w:rsid w:val="00DC07A6"/>
    <w:rsid w:val="00DC0D51"/>
    <w:rsid w:val="00DC32D1"/>
    <w:rsid w:val="00DC5043"/>
    <w:rsid w:val="00DC59EA"/>
    <w:rsid w:val="00DD00EB"/>
    <w:rsid w:val="00DD0AB7"/>
    <w:rsid w:val="00DD1D90"/>
    <w:rsid w:val="00DD2B66"/>
    <w:rsid w:val="00DD5008"/>
    <w:rsid w:val="00DD60E5"/>
    <w:rsid w:val="00DD7ABA"/>
    <w:rsid w:val="00DE2B9A"/>
    <w:rsid w:val="00DE3866"/>
    <w:rsid w:val="00DE6968"/>
    <w:rsid w:val="00DE69E3"/>
    <w:rsid w:val="00DE7A0F"/>
    <w:rsid w:val="00DE7A92"/>
    <w:rsid w:val="00DF2BFA"/>
    <w:rsid w:val="00DF5BBD"/>
    <w:rsid w:val="00DF7D74"/>
    <w:rsid w:val="00E05D8E"/>
    <w:rsid w:val="00E102D5"/>
    <w:rsid w:val="00E10881"/>
    <w:rsid w:val="00E12D79"/>
    <w:rsid w:val="00E13E29"/>
    <w:rsid w:val="00E168AF"/>
    <w:rsid w:val="00E173FB"/>
    <w:rsid w:val="00E2166D"/>
    <w:rsid w:val="00E23FE7"/>
    <w:rsid w:val="00E257A5"/>
    <w:rsid w:val="00E274DC"/>
    <w:rsid w:val="00E30C8C"/>
    <w:rsid w:val="00E31951"/>
    <w:rsid w:val="00E345ED"/>
    <w:rsid w:val="00E35302"/>
    <w:rsid w:val="00E4187B"/>
    <w:rsid w:val="00E45C08"/>
    <w:rsid w:val="00E47F2E"/>
    <w:rsid w:val="00E507DF"/>
    <w:rsid w:val="00E50927"/>
    <w:rsid w:val="00E516A9"/>
    <w:rsid w:val="00E5647C"/>
    <w:rsid w:val="00E564DD"/>
    <w:rsid w:val="00E62C8A"/>
    <w:rsid w:val="00E70D5D"/>
    <w:rsid w:val="00E71086"/>
    <w:rsid w:val="00E72495"/>
    <w:rsid w:val="00E72EA0"/>
    <w:rsid w:val="00E80B33"/>
    <w:rsid w:val="00E81054"/>
    <w:rsid w:val="00E83B92"/>
    <w:rsid w:val="00E85BD9"/>
    <w:rsid w:val="00E85C9C"/>
    <w:rsid w:val="00E90657"/>
    <w:rsid w:val="00E93584"/>
    <w:rsid w:val="00E93D4F"/>
    <w:rsid w:val="00E93FA3"/>
    <w:rsid w:val="00E947DA"/>
    <w:rsid w:val="00E957FC"/>
    <w:rsid w:val="00EA0E30"/>
    <w:rsid w:val="00EA1128"/>
    <w:rsid w:val="00EA3A2F"/>
    <w:rsid w:val="00EA4B3E"/>
    <w:rsid w:val="00EA544E"/>
    <w:rsid w:val="00EA6548"/>
    <w:rsid w:val="00EB02C9"/>
    <w:rsid w:val="00EB0FB8"/>
    <w:rsid w:val="00EB234D"/>
    <w:rsid w:val="00EB2450"/>
    <w:rsid w:val="00EB7E1F"/>
    <w:rsid w:val="00EC30D4"/>
    <w:rsid w:val="00EC770B"/>
    <w:rsid w:val="00ED076E"/>
    <w:rsid w:val="00ED2C32"/>
    <w:rsid w:val="00ED3387"/>
    <w:rsid w:val="00ED47D3"/>
    <w:rsid w:val="00ED6003"/>
    <w:rsid w:val="00ED61D3"/>
    <w:rsid w:val="00EE228E"/>
    <w:rsid w:val="00EE44E6"/>
    <w:rsid w:val="00EE6BDE"/>
    <w:rsid w:val="00EF1772"/>
    <w:rsid w:val="00F03072"/>
    <w:rsid w:val="00F045EC"/>
    <w:rsid w:val="00F063DC"/>
    <w:rsid w:val="00F06992"/>
    <w:rsid w:val="00F11615"/>
    <w:rsid w:val="00F1443B"/>
    <w:rsid w:val="00F16EC1"/>
    <w:rsid w:val="00F2096B"/>
    <w:rsid w:val="00F20C9E"/>
    <w:rsid w:val="00F24B58"/>
    <w:rsid w:val="00F30AFE"/>
    <w:rsid w:val="00F321BD"/>
    <w:rsid w:val="00F329B2"/>
    <w:rsid w:val="00F35808"/>
    <w:rsid w:val="00F35C7A"/>
    <w:rsid w:val="00F42677"/>
    <w:rsid w:val="00F4292C"/>
    <w:rsid w:val="00F42B56"/>
    <w:rsid w:val="00F458E6"/>
    <w:rsid w:val="00F50A65"/>
    <w:rsid w:val="00F533BE"/>
    <w:rsid w:val="00F53E11"/>
    <w:rsid w:val="00F54AE3"/>
    <w:rsid w:val="00F56DDD"/>
    <w:rsid w:val="00F61724"/>
    <w:rsid w:val="00F634D1"/>
    <w:rsid w:val="00F657B2"/>
    <w:rsid w:val="00F66077"/>
    <w:rsid w:val="00F671F2"/>
    <w:rsid w:val="00F67F08"/>
    <w:rsid w:val="00F70504"/>
    <w:rsid w:val="00F719A4"/>
    <w:rsid w:val="00F72ACB"/>
    <w:rsid w:val="00F75588"/>
    <w:rsid w:val="00F77153"/>
    <w:rsid w:val="00F8017C"/>
    <w:rsid w:val="00F818AE"/>
    <w:rsid w:val="00F8250E"/>
    <w:rsid w:val="00F8346B"/>
    <w:rsid w:val="00F950A7"/>
    <w:rsid w:val="00FA1E47"/>
    <w:rsid w:val="00FA22E2"/>
    <w:rsid w:val="00FA33C2"/>
    <w:rsid w:val="00FA358C"/>
    <w:rsid w:val="00FA4F03"/>
    <w:rsid w:val="00FA6EE8"/>
    <w:rsid w:val="00FA6F85"/>
    <w:rsid w:val="00FA7ECD"/>
    <w:rsid w:val="00FA7F44"/>
    <w:rsid w:val="00FB1ACC"/>
    <w:rsid w:val="00FB452A"/>
    <w:rsid w:val="00FB5636"/>
    <w:rsid w:val="00FB7281"/>
    <w:rsid w:val="00FC04B3"/>
    <w:rsid w:val="00FC05BB"/>
    <w:rsid w:val="00FC11C1"/>
    <w:rsid w:val="00FC2170"/>
    <w:rsid w:val="00FC6E35"/>
    <w:rsid w:val="00FC7D50"/>
    <w:rsid w:val="00FD04A8"/>
    <w:rsid w:val="00FD2FDA"/>
    <w:rsid w:val="00FD3409"/>
    <w:rsid w:val="00FD345E"/>
    <w:rsid w:val="00FD3DC9"/>
    <w:rsid w:val="00FD4D79"/>
    <w:rsid w:val="00FD76C6"/>
    <w:rsid w:val="00FD7FFE"/>
    <w:rsid w:val="00FE04C8"/>
    <w:rsid w:val="00FE1B07"/>
    <w:rsid w:val="00FF1329"/>
    <w:rsid w:val="00FF2C97"/>
    <w:rsid w:val="00FF3AD1"/>
    <w:rsid w:val="00FF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4577"/>
    <o:shapelayout v:ext="edit">
      <o:idmap v:ext="edit" data="1"/>
    </o:shapelayout>
  </w:shapeDefaults>
  <w:decimalSymbol w:val="."/>
  <w:listSeparator w:val=","/>
  <w14:docId w14:val="16D82A45"/>
  <w15:docId w15:val="{F1FE5971-D120-42BD-9BF2-46E080411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5F1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link w:val="Heading1Char1"/>
    <w:qFormat/>
    <w:rsid w:val="00C21215"/>
    <w:pPr>
      <w:keepNext/>
      <w:numPr>
        <w:numId w:val="1"/>
      </w:numPr>
      <w:spacing w:line="240" w:lineRule="exact"/>
      <w:jc w:val="both"/>
      <w:outlineLvl w:val="0"/>
    </w:pPr>
    <w:rPr>
      <w:rFonts w:ascii="Bookman Old Style" w:hAnsi="Bookman Old Style" w:cs="Arial"/>
      <w:b/>
      <w:bCs/>
      <w:lang w:val="en-US"/>
    </w:rPr>
  </w:style>
  <w:style w:type="paragraph" w:styleId="Heading2">
    <w:name w:val="heading 2"/>
    <w:basedOn w:val="Normal"/>
    <w:next w:val="Normal"/>
    <w:link w:val="Heading2Char1"/>
    <w:qFormat/>
    <w:rsid w:val="00C2121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1"/>
    <w:qFormat/>
    <w:rsid w:val="00C212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21A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C2121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ar-SA"/>
    </w:rPr>
  </w:style>
  <w:style w:type="character" w:customStyle="1" w:styleId="Heading2Char">
    <w:name w:val="Heading 2 Char"/>
    <w:basedOn w:val="DefaultParagraphFont"/>
    <w:rsid w:val="00C2121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 w:eastAsia="ar-SA"/>
    </w:rPr>
  </w:style>
  <w:style w:type="character" w:customStyle="1" w:styleId="Heading4Char">
    <w:name w:val="Heading 4 Char"/>
    <w:basedOn w:val="DefaultParagraphFont"/>
    <w:rsid w:val="00C2121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o-RO" w:eastAsia="ar-SA"/>
    </w:rPr>
  </w:style>
  <w:style w:type="character" w:customStyle="1" w:styleId="Heading1Char1">
    <w:name w:val="Heading 1 Char1"/>
    <w:basedOn w:val="DefaultParagraphFont"/>
    <w:link w:val="Heading1"/>
    <w:rsid w:val="00C21215"/>
    <w:rPr>
      <w:rFonts w:ascii="Bookman Old Style" w:eastAsia="Times New Roman" w:hAnsi="Bookman Old Style" w:cs="Arial"/>
      <w:b/>
      <w:bCs/>
      <w:sz w:val="24"/>
      <w:szCs w:val="24"/>
      <w:lang w:eastAsia="ar-SA"/>
    </w:rPr>
  </w:style>
  <w:style w:type="character" w:customStyle="1" w:styleId="Heading2Char1">
    <w:name w:val="Heading 2 Char1"/>
    <w:basedOn w:val="DefaultParagraphFont"/>
    <w:link w:val="Heading2"/>
    <w:rsid w:val="00C2121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Heading4Char1">
    <w:name w:val="Heading 4 Char1"/>
    <w:basedOn w:val="DefaultParagraphFont"/>
    <w:link w:val="Heading4"/>
    <w:rsid w:val="00C21215"/>
    <w:rPr>
      <w:rFonts w:ascii="Times New Roman" w:eastAsia="Times New Roman" w:hAnsi="Times New Roman" w:cs="Calibri"/>
      <w:b/>
      <w:bCs/>
      <w:sz w:val="28"/>
      <w:szCs w:val="28"/>
      <w:lang w:val="ro-RO" w:eastAsia="ar-SA"/>
    </w:rPr>
  </w:style>
  <w:style w:type="character" w:customStyle="1" w:styleId="WW8Num1z0">
    <w:name w:val="WW8Num1z0"/>
    <w:rsid w:val="00C21215"/>
    <w:rPr>
      <w:rFonts w:ascii="Symbol" w:hAnsi="Symbol"/>
    </w:rPr>
  </w:style>
  <w:style w:type="character" w:customStyle="1" w:styleId="WW8Num2z0">
    <w:name w:val="WW8Num2z0"/>
    <w:rsid w:val="00C21215"/>
    <w:rPr>
      <w:rFonts w:ascii="Symbol" w:hAnsi="Symbol"/>
    </w:rPr>
  </w:style>
  <w:style w:type="character" w:customStyle="1" w:styleId="WW8Num3z0">
    <w:name w:val="WW8Num3z0"/>
    <w:rsid w:val="00C21215"/>
    <w:rPr>
      <w:rFonts w:ascii="Symbol" w:hAnsi="Symbol"/>
    </w:rPr>
  </w:style>
  <w:style w:type="character" w:customStyle="1" w:styleId="WW8Num6z0">
    <w:name w:val="WW8Num6z0"/>
    <w:rsid w:val="00C21215"/>
    <w:rPr>
      <w:rFonts w:ascii="Symbol" w:hAnsi="Symbol"/>
    </w:rPr>
  </w:style>
  <w:style w:type="character" w:customStyle="1" w:styleId="WW8Num6z1">
    <w:name w:val="WW8Num6z1"/>
    <w:rsid w:val="00C21215"/>
    <w:rPr>
      <w:rFonts w:ascii="Courier New" w:hAnsi="Courier New" w:cs="Courier New"/>
    </w:rPr>
  </w:style>
  <w:style w:type="character" w:customStyle="1" w:styleId="WW8Num8z0">
    <w:name w:val="WW8Num8z0"/>
    <w:rsid w:val="00C21215"/>
    <w:rPr>
      <w:b/>
    </w:rPr>
  </w:style>
  <w:style w:type="character" w:customStyle="1" w:styleId="WW8Num9z0">
    <w:name w:val="WW8Num9z0"/>
    <w:rsid w:val="00C21215"/>
    <w:rPr>
      <w:i w:val="0"/>
    </w:rPr>
  </w:style>
  <w:style w:type="character" w:customStyle="1" w:styleId="WW8Num10z0">
    <w:name w:val="WW8Num10z0"/>
    <w:rsid w:val="00C21215"/>
    <w:rPr>
      <w:rFonts w:ascii="Times New Roman" w:hAnsi="Times New Roman"/>
    </w:rPr>
  </w:style>
  <w:style w:type="character" w:customStyle="1" w:styleId="WW8Num11z0">
    <w:name w:val="WW8Num11z0"/>
    <w:rsid w:val="00C21215"/>
    <w:rPr>
      <w:i w:val="0"/>
    </w:rPr>
  </w:style>
  <w:style w:type="character" w:customStyle="1" w:styleId="WW8Num13z0">
    <w:name w:val="WW8Num13z0"/>
    <w:rsid w:val="00C21215"/>
    <w:rPr>
      <w:rFonts w:ascii="Wingdings" w:hAnsi="Wingdings" w:cs="Times New Roman"/>
      <w:i w:val="0"/>
    </w:rPr>
  </w:style>
  <w:style w:type="character" w:customStyle="1" w:styleId="WW8Num13z1">
    <w:name w:val="WW8Num13z1"/>
    <w:rsid w:val="00C21215"/>
    <w:rPr>
      <w:rFonts w:ascii="Symbol" w:hAnsi="Symbol"/>
    </w:rPr>
  </w:style>
  <w:style w:type="character" w:customStyle="1" w:styleId="WW8Num13z2">
    <w:name w:val="WW8Num13z2"/>
    <w:rsid w:val="00C21215"/>
    <w:rPr>
      <w:rFonts w:ascii="Wingdings" w:hAnsi="Wingdings"/>
    </w:rPr>
  </w:style>
  <w:style w:type="character" w:customStyle="1" w:styleId="WW8Num15z0">
    <w:name w:val="WW8Num15z0"/>
    <w:rsid w:val="00C21215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C21215"/>
    <w:rPr>
      <w:rFonts w:ascii="Times New Roman" w:hAnsi="Times New Roman" w:cs="Times New Roman"/>
    </w:rPr>
  </w:style>
  <w:style w:type="character" w:customStyle="1" w:styleId="WW8Num16z1">
    <w:name w:val="WW8Num16z1"/>
    <w:rsid w:val="00C21215"/>
    <w:rPr>
      <w:b/>
    </w:rPr>
  </w:style>
  <w:style w:type="character" w:customStyle="1" w:styleId="WW8Num17z0">
    <w:name w:val="WW8Num17z0"/>
    <w:rsid w:val="00C21215"/>
    <w:rPr>
      <w:rFonts w:ascii="Symbol" w:hAnsi="Symbol" w:cs="Times New Roman"/>
    </w:rPr>
  </w:style>
  <w:style w:type="character" w:customStyle="1" w:styleId="WW8Num19z0">
    <w:name w:val="WW8Num19z0"/>
    <w:rsid w:val="00C21215"/>
    <w:rPr>
      <w:rFonts w:ascii="Wingdings" w:eastAsia="Times New Roman" w:hAnsi="Wingdings" w:cs="Times New Roman"/>
    </w:rPr>
  </w:style>
  <w:style w:type="character" w:customStyle="1" w:styleId="WW8Num21z0">
    <w:name w:val="WW8Num21z0"/>
    <w:rsid w:val="00C21215"/>
    <w:rPr>
      <w:rFonts w:ascii="Times New Roman" w:hAnsi="Times New Roman" w:cs="Times New Roman"/>
    </w:rPr>
  </w:style>
  <w:style w:type="character" w:customStyle="1" w:styleId="WW8Num22z1">
    <w:name w:val="WW8Num22z1"/>
    <w:rsid w:val="00C21215"/>
    <w:rPr>
      <w:b/>
      <w:i w:val="0"/>
    </w:rPr>
  </w:style>
  <w:style w:type="character" w:customStyle="1" w:styleId="WW8Num4z0">
    <w:name w:val="WW8Num4z0"/>
    <w:rsid w:val="00C21215"/>
    <w:rPr>
      <w:color w:val="auto"/>
    </w:rPr>
  </w:style>
  <w:style w:type="character" w:customStyle="1" w:styleId="WW8Num5z0">
    <w:name w:val="WW8Num5z0"/>
    <w:rsid w:val="00C21215"/>
    <w:rPr>
      <w:lang w:val="en-US"/>
    </w:rPr>
  </w:style>
  <w:style w:type="character" w:customStyle="1" w:styleId="WW8Num14z0">
    <w:name w:val="WW8Num14z0"/>
    <w:rsid w:val="00C21215"/>
    <w:rPr>
      <w:rFonts w:ascii="Wingdings" w:eastAsia="Times New Roman" w:hAnsi="Wingdings" w:cs="Times New Roman"/>
      <w:i w:val="0"/>
    </w:rPr>
  </w:style>
  <w:style w:type="character" w:customStyle="1" w:styleId="WW8Num20z0">
    <w:name w:val="WW8Num20z0"/>
    <w:rsid w:val="00C21215"/>
    <w:rPr>
      <w:rFonts w:ascii="Wingdings" w:hAnsi="Wingdings"/>
    </w:rPr>
  </w:style>
  <w:style w:type="character" w:customStyle="1" w:styleId="WW8Num20z1">
    <w:name w:val="WW8Num20z1"/>
    <w:rsid w:val="00C21215"/>
    <w:rPr>
      <w:rFonts w:ascii="Courier New" w:hAnsi="Courier New" w:cs="Courier New"/>
    </w:rPr>
  </w:style>
  <w:style w:type="character" w:customStyle="1" w:styleId="WW8Num25z0">
    <w:name w:val="WW8Num25z0"/>
    <w:rsid w:val="00C21215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C21215"/>
    <w:rPr>
      <w:rFonts w:ascii="Times New Roman" w:eastAsia="ArialNarrow" w:hAnsi="Times New Roman" w:cs="Times New Roman"/>
    </w:rPr>
  </w:style>
  <w:style w:type="character" w:customStyle="1" w:styleId="WW8Num27z0">
    <w:name w:val="WW8Num27z0"/>
    <w:rsid w:val="00C21215"/>
    <w:rPr>
      <w:rFonts w:ascii="Wingdings" w:eastAsia="Times New Roman" w:hAnsi="Wingdings" w:cs="Times New Roman"/>
    </w:rPr>
  </w:style>
  <w:style w:type="character" w:customStyle="1" w:styleId="WW8Num27z1">
    <w:name w:val="WW8Num27z1"/>
    <w:rsid w:val="00C21215"/>
    <w:rPr>
      <w:rFonts w:ascii="Courier New" w:hAnsi="Courier New" w:cs="Courier New"/>
    </w:rPr>
  </w:style>
  <w:style w:type="character" w:customStyle="1" w:styleId="WW8Num27z3">
    <w:name w:val="WW8Num27z3"/>
    <w:rsid w:val="00C21215"/>
    <w:rPr>
      <w:rFonts w:ascii="Symbol" w:hAnsi="Symbol"/>
    </w:rPr>
  </w:style>
  <w:style w:type="character" w:customStyle="1" w:styleId="WW8Num28z0">
    <w:name w:val="WW8Num28z0"/>
    <w:rsid w:val="00C21215"/>
    <w:rPr>
      <w:rFonts w:ascii="Times New Roman" w:eastAsia="Times New Roman" w:hAnsi="Times New Roman" w:cs="Times New Roman"/>
      <w:color w:val="auto"/>
    </w:rPr>
  </w:style>
  <w:style w:type="character" w:customStyle="1" w:styleId="WW8Num28z1">
    <w:name w:val="WW8Num28z1"/>
    <w:rsid w:val="00C21215"/>
    <w:rPr>
      <w:rFonts w:ascii="Courier New" w:hAnsi="Courier New" w:cs="Courier New"/>
    </w:rPr>
  </w:style>
  <w:style w:type="character" w:customStyle="1" w:styleId="WW8Num28z2">
    <w:name w:val="WW8Num28z2"/>
    <w:rsid w:val="00C21215"/>
    <w:rPr>
      <w:rFonts w:ascii="Wingdings" w:hAnsi="Wingdings"/>
    </w:rPr>
  </w:style>
  <w:style w:type="character" w:customStyle="1" w:styleId="WW8Num28z3">
    <w:name w:val="WW8Num28z3"/>
    <w:rsid w:val="00C21215"/>
    <w:rPr>
      <w:rFonts w:ascii="Symbol" w:hAnsi="Symbol"/>
    </w:rPr>
  </w:style>
  <w:style w:type="character" w:customStyle="1" w:styleId="WW8Num29z0">
    <w:name w:val="WW8Num29z0"/>
    <w:rsid w:val="00C21215"/>
    <w:rPr>
      <w:rFonts w:ascii="Symbol" w:hAnsi="Symbol"/>
    </w:rPr>
  </w:style>
  <w:style w:type="character" w:customStyle="1" w:styleId="WW8Num29z1">
    <w:name w:val="WW8Num29z1"/>
    <w:rsid w:val="00C21215"/>
    <w:rPr>
      <w:rFonts w:ascii="Courier New" w:hAnsi="Courier New" w:cs="Courier New"/>
    </w:rPr>
  </w:style>
  <w:style w:type="character" w:customStyle="1" w:styleId="WW8Num29z2">
    <w:name w:val="WW8Num29z2"/>
    <w:rsid w:val="00C21215"/>
    <w:rPr>
      <w:rFonts w:ascii="Wingdings" w:hAnsi="Wingdings"/>
    </w:rPr>
  </w:style>
  <w:style w:type="character" w:customStyle="1" w:styleId="WW8Num29z3">
    <w:name w:val="WW8Num29z3"/>
    <w:rsid w:val="00C21215"/>
    <w:rPr>
      <w:rFonts w:ascii="Symbol" w:hAnsi="Symbol"/>
    </w:rPr>
  </w:style>
  <w:style w:type="character" w:customStyle="1" w:styleId="WW8Num30z0">
    <w:name w:val="WW8Num30z0"/>
    <w:rsid w:val="00C21215"/>
    <w:rPr>
      <w:rFonts w:ascii="Symbol" w:hAnsi="Symbol"/>
    </w:rPr>
  </w:style>
  <w:style w:type="character" w:customStyle="1" w:styleId="WW8Num30z1">
    <w:name w:val="WW8Num30z1"/>
    <w:rsid w:val="00C21215"/>
    <w:rPr>
      <w:rFonts w:ascii="Courier New" w:hAnsi="Courier New" w:cs="Courier New"/>
    </w:rPr>
  </w:style>
  <w:style w:type="character" w:customStyle="1" w:styleId="WW8Num30z2">
    <w:name w:val="WW8Num30z2"/>
    <w:rsid w:val="00C21215"/>
    <w:rPr>
      <w:rFonts w:ascii="Wingdings" w:hAnsi="Wingdings"/>
    </w:rPr>
  </w:style>
  <w:style w:type="character" w:customStyle="1" w:styleId="WW8Num31z0">
    <w:name w:val="WW8Num31z0"/>
    <w:rsid w:val="00C21215"/>
    <w:rPr>
      <w:rFonts w:ascii="Symbol" w:hAnsi="Symbol"/>
    </w:rPr>
  </w:style>
  <w:style w:type="character" w:customStyle="1" w:styleId="WW8Num31z1">
    <w:name w:val="WW8Num31z1"/>
    <w:rsid w:val="00C21215"/>
    <w:rPr>
      <w:rFonts w:ascii="Courier New" w:hAnsi="Courier New" w:cs="Courier New"/>
    </w:rPr>
  </w:style>
  <w:style w:type="character" w:customStyle="1" w:styleId="WW8Num31z2">
    <w:name w:val="WW8Num31z2"/>
    <w:rsid w:val="00C21215"/>
    <w:rPr>
      <w:rFonts w:ascii="Wingdings" w:hAnsi="Wingdings"/>
    </w:rPr>
  </w:style>
  <w:style w:type="character" w:customStyle="1" w:styleId="WW8Num31z3">
    <w:name w:val="WW8Num31z3"/>
    <w:rsid w:val="00C21215"/>
    <w:rPr>
      <w:rFonts w:ascii="Symbol" w:hAnsi="Symbol"/>
    </w:rPr>
  </w:style>
  <w:style w:type="character" w:customStyle="1" w:styleId="WW8Num32z0">
    <w:name w:val="WW8Num32z0"/>
    <w:rsid w:val="00C21215"/>
    <w:rPr>
      <w:b/>
    </w:rPr>
  </w:style>
  <w:style w:type="character" w:customStyle="1" w:styleId="WW8Num34z0">
    <w:name w:val="WW8Num34z0"/>
    <w:rsid w:val="00C21215"/>
    <w:rPr>
      <w:rFonts w:ascii="Wingdings" w:eastAsia="Times New Roman" w:hAnsi="Wingdings" w:cs="Times New Roman"/>
    </w:rPr>
  </w:style>
  <w:style w:type="character" w:customStyle="1" w:styleId="WW8Num34z1">
    <w:name w:val="WW8Num34z1"/>
    <w:rsid w:val="00C21215"/>
    <w:rPr>
      <w:rFonts w:ascii="Courier New" w:hAnsi="Courier New" w:cs="Courier New"/>
    </w:rPr>
  </w:style>
  <w:style w:type="character" w:customStyle="1" w:styleId="WW8Num34z2">
    <w:name w:val="WW8Num34z2"/>
    <w:rsid w:val="00C21215"/>
    <w:rPr>
      <w:rFonts w:ascii="Wingdings" w:hAnsi="Wingdings"/>
    </w:rPr>
  </w:style>
  <w:style w:type="character" w:customStyle="1" w:styleId="WW8Num34z3">
    <w:name w:val="WW8Num34z3"/>
    <w:rsid w:val="00C21215"/>
    <w:rPr>
      <w:rFonts w:ascii="Symbol" w:hAnsi="Symbol"/>
    </w:rPr>
  </w:style>
  <w:style w:type="character" w:customStyle="1" w:styleId="WW8Num36z0">
    <w:name w:val="WW8Num36z0"/>
    <w:rsid w:val="00C21215"/>
    <w:rPr>
      <w:rFonts w:ascii="Symbol" w:hAnsi="Symbol"/>
      <w:color w:val="auto"/>
    </w:rPr>
  </w:style>
  <w:style w:type="character" w:customStyle="1" w:styleId="WW8Num38z0">
    <w:name w:val="WW8Num38z0"/>
    <w:rsid w:val="00C21215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C21215"/>
    <w:rPr>
      <w:rFonts w:ascii="Wingdings" w:eastAsia="Times New Roman" w:hAnsi="Wingdings" w:cs="Times New Roman"/>
    </w:rPr>
  </w:style>
  <w:style w:type="character" w:customStyle="1" w:styleId="WW8Num41z1">
    <w:name w:val="WW8Num41z1"/>
    <w:rsid w:val="00C21215"/>
    <w:rPr>
      <w:rFonts w:ascii="Courier New" w:hAnsi="Courier New" w:cs="Courier New"/>
    </w:rPr>
  </w:style>
  <w:style w:type="character" w:customStyle="1" w:styleId="WW8Num41z2">
    <w:name w:val="WW8Num41z2"/>
    <w:rsid w:val="00C21215"/>
    <w:rPr>
      <w:rFonts w:ascii="Wingdings" w:hAnsi="Wingdings"/>
    </w:rPr>
  </w:style>
  <w:style w:type="character" w:customStyle="1" w:styleId="WW8Num41z3">
    <w:name w:val="WW8Num41z3"/>
    <w:rsid w:val="00C21215"/>
    <w:rPr>
      <w:rFonts w:ascii="Symbol" w:hAnsi="Symbol"/>
    </w:rPr>
  </w:style>
  <w:style w:type="character" w:customStyle="1" w:styleId="WW8Num43z0">
    <w:name w:val="WW8Num43z0"/>
    <w:rsid w:val="00C21215"/>
    <w:rPr>
      <w:rFonts w:ascii="Symbol" w:hAnsi="Symbol"/>
    </w:rPr>
  </w:style>
  <w:style w:type="character" w:customStyle="1" w:styleId="WW8Num43z1">
    <w:name w:val="WW8Num43z1"/>
    <w:rsid w:val="00C21215"/>
    <w:rPr>
      <w:rFonts w:ascii="Symbol" w:hAnsi="Symbol"/>
      <w:color w:val="auto"/>
    </w:rPr>
  </w:style>
  <w:style w:type="character" w:customStyle="1" w:styleId="WW8Num43z2">
    <w:name w:val="WW8Num43z2"/>
    <w:rsid w:val="00C21215"/>
    <w:rPr>
      <w:rFonts w:ascii="Wingdings" w:hAnsi="Wingdings"/>
    </w:rPr>
  </w:style>
  <w:style w:type="character" w:customStyle="1" w:styleId="WW8Num43z4">
    <w:name w:val="WW8Num43z4"/>
    <w:rsid w:val="00C21215"/>
    <w:rPr>
      <w:rFonts w:ascii="Courier New" w:hAnsi="Courier New" w:cs="Courier New"/>
    </w:rPr>
  </w:style>
  <w:style w:type="character" w:customStyle="1" w:styleId="WW8Num45z0">
    <w:name w:val="WW8Num45z0"/>
    <w:rsid w:val="00C21215"/>
    <w:rPr>
      <w:b/>
    </w:rPr>
  </w:style>
  <w:style w:type="character" w:customStyle="1" w:styleId="WW8Num47z0">
    <w:name w:val="WW8Num47z0"/>
    <w:rsid w:val="00C21215"/>
    <w:rPr>
      <w:rFonts w:ascii="Wingdings" w:eastAsia="Times New Roman" w:hAnsi="Wingdings" w:cs="Times New Roman"/>
    </w:rPr>
  </w:style>
  <w:style w:type="character" w:customStyle="1" w:styleId="WW8Num47z1">
    <w:name w:val="WW8Num47z1"/>
    <w:rsid w:val="00C21215"/>
    <w:rPr>
      <w:rFonts w:ascii="Courier New" w:hAnsi="Courier New" w:cs="Courier New"/>
    </w:rPr>
  </w:style>
  <w:style w:type="character" w:customStyle="1" w:styleId="WW8Num47z2">
    <w:name w:val="WW8Num47z2"/>
    <w:rsid w:val="00C21215"/>
    <w:rPr>
      <w:rFonts w:ascii="Wingdings" w:hAnsi="Wingdings"/>
    </w:rPr>
  </w:style>
  <w:style w:type="character" w:customStyle="1" w:styleId="WW8Num47z3">
    <w:name w:val="WW8Num47z3"/>
    <w:rsid w:val="00C21215"/>
    <w:rPr>
      <w:rFonts w:ascii="Symbol" w:hAnsi="Symbol"/>
    </w:rPr>
  </w:style>
  <w:style w:type="character" w:customStyle="1" w:styleId="WW8Num48z0">
    <w:name w:val="WW8Num48z0"/>
    <w:rsid w:val="00C21215"/>
    <w:rPr>
      <w:b/>
    </w:rPr>
  </w:style>
  <w:style w:type="character" w:customStyle="1" w:styleId="WW8Num49z0">
    <w:name w:val="WW8Num49z0"/>
    <w:rsid w:val="00C21215"/>
    <w:rPr>
      <w:rFonts w:ascii="Symbol" w:hAnsi="Symbol"/>
    </w:rPr>
  </w:style>
  <w:style w:type="character" w:customStyle="1" w:styleId="WW8Num49z1">
    <w:name w:val="WW8Num49z1"/>
    <w:rsid w:val="00C21215"/>
    <w:rPr>
      <w:rFonts w:ascii="Courier New" w:hAnsi="Courier New" w:cs="Courier New"/>
    </w:rPr>
  </w:style>
  <w:style w:type="character" w:customStyle="1" w:styleId="WW8Num49z2">
    <w:name w:val="WW8Num49z2"/>
    <w:rsid w:val="00C21215"/>
    <w:rPr>
      <w:rFonts w:ascii="Wingdings" w:hAnsi="Wingdings"/>
    </w:rPr>
  </w:style>
  <w:style w:type="character" w:customStyle="1" w:styleId="WW-DefaultParagraphFont">
    <w:name w:val="WW-Default Paragraph Font"/>
    <w:rsid w:val="00C21215"/>
  </w:style>
  <w:style w:type="character" w:customStyle="1" w:styleId="WW8Num22z0">
    <w:name w:val="WW8Num22z0"/>
    <w:rsid w:val="00C21215"/>
    <w:rPr>
      <w:b/>
    </w:rPr>
  </w:style>
  <w:style w:type="character" w:customStyle="1" w:styleId="WW8Num3z1">
    <w:name w:val="WW8Num3z1"/>
    <w:rsid w:val="00C21215"/>
    <w:rPr>
      <w:rFonts w:ascii="Courier New" w:hAnsi="Courier New" w:cs="Courier New"/>
    </w:rPr>
  </w:style>
  <w:style w:type="character" w:customStyle="1" w:styleId="WW8Num3z2">
    <w:name w:val="WW8Num3z2"/>
    <w:rsid w:val="00C21215"/>
    <w:rPr>
      <w:rFonts w:ascii="Wingdings" w:hAnsi="Wingdings"/>
    </w:rPr>
  </w:style>
  <w:style w:type="character" w:customStyle="1" w:styleId="WW8Num6z2">
    <w:name w:val="WW8Num6z2"/>
    <w:rsid w:val="00C21215"/>
    <w:rPr>
      <w:rFonts w:ascii="Wingdings" w:hAnsi="Wingdings"/>
    </w:rPr>
  </w:style>
  <w:style w:type="character" w:customStyle="1" w:styleId="WW8Num7z0">
    <w:name w:val="WW8Num7z0"/>
    <w:rsid w:val="00C21215"/>
    <w:rPr>
      <w:rFonts w:ascii="Symbol" w:hAnsi="Symbol"/>
    </w:rPr>
  </w:style>
  <w:style w:type="character" w:customStyle="1" w:styleId="WW8Num12z0">
    <w:name w:val="WW8Num12z0"/>
    <w:rsid w:val="00C21215"/>
    <w:rPr>
      <w:rFonts w:ascii="Symbol" w:hAnsi="Symbol"/>
    </w:rPr>
  </w:style>
  <w:style w:type="character" w:customStyle="1" w:styleId="WW8Num12z1">
    <w:name w:val="WW8Num12z1"/>
    <w:rsid w:val="00C21215"/>
    <w:rPr>
      <w:rFonts w:ascii="Courier New" w:hAnsi="Courier New" w:cs="Courier New"/>
    </w:rPr>
  </w:style>
  <w:style w:type="character" w:customStyle="1" w:styleId="WW8Num12z2">
    <w:name w:val="WW8Num12z2"/>
    <w:rsid w:val="00C21215"/>
    <w:rPr>
      <w:rFonts w:ascii="Wingdings" w:hAnsi="Wingdings"/>
    </w:rPr>
  </w:style>
  <w:style w:type="character" w:customStyle="1" w:styleId="WW8Num14z1">
    <w:name w:val="WW8Num14z1"/>
    <w:rsid w:val="00C21215"/>
    <w:rPr>
      <w:rFonts w:ascii="Courier New" w:hAnsi="Courier New" w:cs="Courier New"/>
    </w:rPr>
  </w:style>
  <w:style w:type="character" w:customStyle="1" w:styleId="WW8Num14z2">
    <w:name w:val="WW8Num14z2"/>
    <w:rsid w:val="00C21215"/>
    <w:rPr>
      <w:rFonts w:ascii="Wingdings" w:hAnsi="Wingdings"/>
    </w:rPr>
  </w:style>
  <w:style w:type="character" w:customStyle="1" w:styleId="WW8Num14z3">
    <w:name w:val="WW8Num14z3"/>
    <w:rsid w:val="00C21215"/>
    <w:rPr>
      <w:rFonts w:ascii="Symbol" w:hAnsi="Symbol"/>
    </w:rPr>
  </w:style>
  <w:style w:type="character" w:customStyle="1" w:styleId="WW8Num18z0">
    <w:name w:val="WW8Num18z0"/>
    <w:rsid w:val="00C21215"/>
    <w:rPr>
      <w:b w:val="0"/>
    </w:rPr>
  </w:style>
  <w:style w:type="character" w:customStyle="1" w:styleId="WW8Num19z1">
    <w:name w:val="WW8Num19z1"/>
    <w:rsid w:val="00C21215"/>
    <w:rPr>
      <w:rFonts w:ascii="Courier New" w:hAnsi="Courier New" w:cs="Courier New"/>
    </w:rPr>
  </w:style>
  <w:style w:type="character" w:customStyle="1" w:styleId="WW8Num19z2">
    <w:name w:val="WW8Num19z2"/>
    <w:rsid w:val="00C21215"/>
    <w:rPr>
      <w:rFonts w:ascii="Wingdings" w:hAnsi="Wingdings"/>
    </w:rPr>
  </w:style>
  <w:style w:type="character" w:customStyle="1" w:styleId="WW8Num19z3">
    <w:name w:val="WW8Num19z3"/>
    <w:rsid w:val="00C21215"/>
    <w:rPr>
      <w:rFonts w:ascii="Symbol" w:hAnsi="Symbol"/>
    </w:rPr>
  </w:style>
  <w:style w:type="character" w:customStyle="1" w:styleId="WW8Num20z3">
    <w:name w:val="WW8Num20z3"/>
    <w:rsid w:val="00C21215"/>
    <w:rPr>
      <w:rFonts w:ascii="Symbol" w:hAnsi="Symbol"/>
    </w:rPr>
  </w:style>
  <w:style w:type="character" w:customStyle="1" w:styleId="WW8Num21z1">
    <w:name w:val="WW8Num21z1"/>
    <w:rsid w:val="00C21215"/>
    <w:rPr>
      <w:rFonts w:ascii="Courier New" w:hAnsi="Courier New" w:cs="Courier New"/>
    </w:rPr>
  </w:style>
  <w:style w:type="character" w:customStyle="1" w:styleId="WW8Num21z2">
    <w:name w:val="WW8Num21z2"/>
    <w:rsid w:val="00C21215"/>
    <w:rPr>
      <w:rFonts w:ascii="Wingdings" w:hAnsi="Wingdings"/>
    </w:rPr>
  </w:style>
  <w:style w:type="character" w:customStyle="1" w:styleId="WW8Num21z3">
    <w:name w:val="WW8Num21z3"/>
    <w:rsid w:val="00C21215"/>
    <w:rPr>
      <w:rFonts w:ascii="Symbol" w:hAnsi="Symbol"/>
    </w:rPr>
  </w:style>
  <w:style w:type="character" w:customStyle="1" w:styleId="WW8Num23z0">
    <w:name w:val="WW8Num23z0"/>
    <w:rsid w:val="00C21215"/>
    <w:rPr>
      <w:rFonts w:ascii="Wingdings" w:hAnsi="Wingdings"/>
    </w:rPr>
  </w:style>
  <w:style w:type="character" w:customStyle="1" w:styleId="WW8Num23z1">
    <w:name w:val="WW8Num23z1"/>
    <w:rsid w:val="00C21215"/>
    <w:rPr>
      <w:rFonts w:ascii="Courier New" w:hAnsi="Courier New" w:cs="Courier New"/>
    </w:rPr>
  </w:style>
  <w:style w:type="character" w:customStyle="1" w:styleId="WW8Num23z3">
    <w:name w:val="WW8Num23z3"/>
    <w:rsid w:val="00C21215"/>
    <w:rPr>
      <w:rFonts w:ascii="Symbol" w:hAnsi="Symbol"/>
    </w:rPr>
  </w:style>
  <w:style w:type="character" w:customStyle="1" w:styleId="WW8Num26z1">
    <w:name w:val="WW8Num26z1"/>
    <w:rsid w:val="00C21215"/>
    <w:rPr>
      <w:rFonts w:ascii="Courier New" w:hAnsi="Courier New" w:cs="Courier New"/>
    </w:rPr>
  </w:style>
  <w:style w:type="character" w:customStyle="1" w:styleId="WW8Num26z2">
    <w:name w:val="WW8Num26z2"/>
    <w:rsid w:val="00C21215"/>
    <w:rPr>
      <w:rFonts w:ascii="Wingdings" w:hAnsi="Wingdings"/>
    </w:rPr>
  </w:style>
  <w:style w:type="character" w:customStyle="1" w:styleId="WW8Num26z3">
    <w:name w:val="WW8Num26z3"/>
    <w:rsid w:val="00C21215"/>
    <w:rPr>
      <w:rFonts w:ascii="Symbol" w:hAnsi="Symbol"/>
    </w:rPr>
  </w:style>
  <w:style w:type="character" w:customStyle="1" w:styleId="WW8Num27z2">
    <w:name w:val="WW8Num27z2"/>
    <w:rsid w:val="00C21215"/>
    <w:rPr>
      <w:rFonts w:ascii="Wingdings" w:hAnsi="Wingdings"/>
    </w:rPr>
  </w:style>
  <w:style w:type="character" w:customStyle="1" w:styleId="WW8Num33z0">
    <w:name w:val="WW8Num33z0"/>
    <w:rsid w:val="00C21215"/>
    <w:rPr>
      <w:rFonts w:ascii="Symbol" w:hAnsi="Symbol"/>
    </w:rPr>
  </w:style>
  <w:style w:type="character" w:customStyle="1" w:styleId="WW8Num33z1">
    <w:name w:val="WW8Num33z1"/>
    <w:rsid w:val="00C21215"/>
    <w:rPr>
      <w:rFonts w:ascii="Courier New" w:hAnsi="Courier New" w:cs="Courier New"/>
    </w:rPr>
  </w:style>
  <w:style w:type="character" w:customStyle="1" w:styleId="WW8Num33z2">
    <w:name w:val="WW8Num33z2"/>
    <w:rsid w:val="00C21215"/>
    <w:rPr>
      <w:rFonts w:ascii="Wingdings" w:hAnsi="Wingdings"/>
    </w:rPr>
  </w:style>
  <w:style w:type="character" w:customStyle="1" w:styleId="WW8Num35z0">
    <w:name w:val="WW8Num35z0"/>
    <w:rsid w:val="00C21215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C21215"/>
    <w:rPr>
      <w:rFonts w:ascii="Courier New" w:hAnsi="Courier New" w:cs="Courier New"/>
    </w:rPr>
  </w:style>
  <w:style w:type="character" w:customStyle="1" w:styleId="WW8Num35z2">
    <w:name w:val="WW8Num35z2"/>
    <w:rsid w:val="00C21215"/>
    <w:rPr>
      <w:rFonts w:ascii="Wingdings" w:hAnsi="Wingdings"/>
    </w:rPr>
  </w:style>
  <w:style w:type="character" w:customStyle="1" w:styleId="WW8Num35z3">
    <w:name w:val="WW8Num35z3"/>
    <w:rsid w:val="00C21215"/>
    <w:rPr>
      <w:rFonts w:ascii="Symbol" w:hAnsi="Symbol"/>
    </w:rPr>
  </w:style>
  <w:style w:type="character" w:customStyle="1" w:styleId="WW8Num36z1">
    <w:name w:val="WW8Num36z1"/>
    <w:rsid w:val="00C21215"/>
    <w:rPr>
      <w:rFonts w:ascii="Times New Roman" w:eastAsia="Times New Roman" w:hAnsi="Times New Roman" w:cs="Times New Roman"/>
      <w:color w:val="auto"/>
    </w:rPr>
  </w:style>
  <w:style w:type="character" w:customStyle="1" w:styleId="WW8Num36z2">
    <w:name w:val="WW8Num36z2"/>
    <w:rsid w:val="00C21215"/>
    <w:rPr>
      <w:rFonts w:ascii="Wingdings" w:hAnsi="Wingdings"/>
    </w:rPr>
  </w:style>
  <w:style w:type="character" w:customStyle="1" w:styleId="WW8Num36z3">
    <w:name w:val="WW8Num36z3"/>
    <w:rsid w:val="00C21215"/>
    <w:rPr>
      <w:rFonts w:ascii="Symbol" w:hAnsi="Symbol"/>
    </w:rPr>
  </w:style>
  <w:style w:type="character" w:customStyle="1" w:styleId="WW8Num36z4">
    <w:name w:val="WW8Num36z4"/>
    <w:rsid w:val="00C21215"/>
    <w:rPr>
      <w:rFonts w:ascii="Courier New" w:hAnsi="Courier New" w:cs="Courier New"/>
    </w:rPr>
  </w:style>
  <w:style w:type="character" w:customStyle="1" w:styleId="WW8Num37z0">
    <w:name w:val="WW8Num37z0"/>
    <w:rsid w:val="00C21215"/>
    <w:rPr>
      <w:b/>
    </w:rPr>
  </w:style>
  <w:style w:type="character" w:customStyle="1" w:styleId="WW8Num37z1">
    <w:name w:val="WW8Num37z1"/>
    <w:rsid w:val="00C21215"/>
    <w:rPr>
      <w:b/>
      <w:i w:val="0"/>
    </w:rPr>
  </w:style>
  <w:style w:type="character" w:customStyle="1" w:styleId="WW-DefaultParagraphFont1">
    <w:name w:val="WW-Default Paragraph Font1"/>
    <w:rsid w:val="00C21215"/>
  </w:style>
  <w:style w:type="character" w:styleId="PageNumber">
    <w:name w:val="page number"/>
    <w:basedOn w:val="WW-DefaultParagraphFont1"/>
    <w:rsid w:val="00C21215"/>
  </w:style>
  <w:style w:type="character" w:customStyle="1" w:styleId="noticetext">
    <w:name w:val="noticetext"/>
    <w:basedOn w:val="WW-DefaultParagraphFont1"/>
    <w:rsid w:val="00C21215"/>
  </w:style>
  <w:style w:type="character" w:styleId="Hyperlink">
    <w:name w:val="Hyperlink"/>
    <w:rsid w:val="00C21215"/>
    <w:rPr>
      <w:color w:val="0000FF"/>
      <w:u w:val="single"/>
    </w:rPr>
  </w:style>
  <w:style w:type="character" w:customStyle="1" w:styleId="BodyTextIndent2Char">
    <w:name w:val="Body Text Indent 2 Char"/>
    <w:rsid w:val="00C21215"/>
    <w:rPr>
      <w:sz w:val="28"/>
      <w:lang w:val="ro-RO" w:eastAsia="ar-SA" w:bidi="ar-SA"/>
    </w:rPr>
  </w:style>
  <w:style w:type="character" w:customStyle="1" w:styleId="BodyText2Char">
    <w:name w:val="Body Text 2 Char"/>
    <w:rsid w:val="00C21215"/>
    <w:rPr>
      <w:sz w:val="24"/>
      <w:szCs w:val="24"/>
      <w:lang w:val="ro-RO"/>
    </w:rPr>
  </w:style>
  <w:style w:type="character" w:customStyle="1" w:styleId="FooterChar">
    <w:name w:val="Footer Char"/>
    <w:rsid w:val="00C21215"/>
    <w:rPr>
      <w:sz w:val="24"/>
      <w:szCs w:val="24"/>
      <w:lang w:val="ro-RO"/>
    </w:rPr>
  </w:style>
  <w:style w:type="character" w:customStyle="1" w:styleId="BalloonTextChar">
    <w:name w:val="Balloon Text Char"/>
    <w:rsid w:val="00C21215"/>
    <w:rPr>
      <w:rFonts w:ascii="Tahoma" w:hAnsi="Tahoma" w:cs="Tahoma"/>
      <w:sz w:val="16"/>
      <w:szCs w:val="16"/>
      <w:lang w:val="ro-RO"/>
    </w:rPr>
  </w:style>
  <w:style w:type="character" w:styleId="Strong">
    <w:name w:val="Strong"/>
    <w:qFormat/>
    <w:rsid w:val="00C21215"/>
    <w:rPr>
      <w:b/>
      <w:bCs/>
    </w:rPr>
  </w:style>
  <w:style w:type="character" w:customStyle="1" w:styleId="CharChar1">
    <w:name w:val="Char Char1"/>
    <w:rsid w:val="00C21215"/>
    <w:rPr>
      <w:sz w:val="28"/>
      <w:lang w:val="ro-RO"/>
    </w:rPr>
  </w:style>
  <w:style w:type="character" w:customStyle="1" w:styleId="HeaderChar">
    <w:name w:val="Header Char"/>
    <w:rsid w:val="00C21215"/>
    <w:rPr>
      <w:sz w:val="24"/>
      <w:szCs w:val="24"/>
      <w:lang w:val="ro-RO"/>
    </w:rPr>
  </w:style>
  <w:style w:type="character" w:customStyle="1" w:styleId="BodyTextChar">
    <w:name w:val="Body Text Char"/>
    <w:rsid w:val="00C21215"/>
    <w:rPr>
      <w:lang w:val="en-AU"/>
    </w:rPr>
  </w:style>
  <w:style w:type="character" w:customStyle="1" w:styleId="DefaultText2Char">
    <w:name w:val="Default Text:2 Char"/>
    <w:rsid w:val="00C21215"/>
    <w:rPr>
      <w:sz w:val="24"/>
      <w:lang w:val="en-US"/>
    </w:rPr>
  </w:style>
  <w:style w:type="character" w:customStyle="1" w:styleId="FootnoteTextChar">
    <w:name w:val="Footnote Text Char"/>
    <w:basedOn w:val="WW-DefaultParagraphFont1"/>
    <w:rsid w:val="00C21215"/>
  </w:style>
  <w:style w:type="character" w:customStyle="1" w:styleId="FootnoteCharacters">
    <w:name w:val="Footnote Characters"/>
    <w:rsid w:val="00C21215"/>
    <w:rPr>
      <w:vertAlign w:val="superscript"/>
    </w:rPr>
  </w:style>
  <w:style w:type="character" w:customStyle="1" w:styleId="BodyText3Char">
    <w:name w:val="Body Text 3 Char"/>
    <w:rsid w:val="00C21215"/>
    <w:rPr>
      <w:sz w:val="16"/>
      <w:szCs w:val="16"/>
      <w:lang w:val="ro-RO"/>
    </w:rPr>
  </w:style>
  <w:style w:type="character" w:customStyle="1" w:styleId="DefaultText1Char">
    <w:name w:val="Default Text:1 Char"/>
    <w:rsid w:val="00C21215"/>
    <w:rPr>
      <w:rFonts w:eastAsia="Calibri"/>
      <w:sz w:val="24"/>
      <w:lang w:val="en-US"/>
    </w:rPr>
  </w:style>
  <w:style w:type="character" w:customStyle="1" w:styleId="do1">
    <w:name w:val="do1"/>
    <w:rsid w:val="00C21215"/>
    <w:rPr>
      <w:b/>
      <w:bCs/>
      <w:sz w:val="26"/>
      <w:szCs w:val="26"/>
    </w:rPr>
  </w:style>
  <w:style w:type="character" w:customStyle="1" w:styleId="li1">
    <w:name w:val="li1"/>
    <w:rsid w:val="00C21215"/>
    <w:rPr>
      <w:b/>
      <w:bCs/>
      <w:color w:val="8F0000"/>
    </w:rPr>
  </w:style>
  <w:style w:type="character" w:customStyle="1" w:styleId="tli1">
    <w:name w:val="tli1"/>
    <w:basedOn w:val="WW-DefaultParagraphFont1"/>
    <w:rsid w:val="00C21215"/>
  </w:style>
  <w:style w:type="character" w:customStyle="1" w:styleId="tpa">
    <w:name w:val="tpa"/>
    <w:basedOn w:val="WW-DefaultParagraphFont1"/>
    <w:rsid w:val="00C21215"/>
  </w:style>
  <w:style w:type="character" w:styleId="FootnoteReference">
    <w:name w:val="footnote reference"/>
    <w:uiPriority w:val="99"/>
    <w:rsid w:val="00C21215"/>
    <w:rPr>
      <w:vertAlign w:val="superscript"/>
    </w:rPr>
  </w:style>
  <w:style w:type="character" w:customStyle="1" w:styleId="EndnoteCharacters">
    <w:name w:val="Endnote Characters"/>
    <w:rsid w:val="00C21215"/>
    <w:rPr>
      <w:vertAlign w:val="superscript"/>
    </w:rPr>
  </w:style>
  <w:style w:type="character" w:customStyle="1" w:styleId="WW-EndnoteCharacters">
    <w:name w:val="WW-Endnote Characters"/>
    <w:rsid w:val="00C21215"/>
  </w:style>
  <w:style w:type="character" w:styleId="EndnoteReference">
    <w:name w:val="endnote reference"/>
    <w:rsid w:val="00C21215"/>
    <w:rPr>
      <w:vertAlign w:val="superscript"/>
    </w:rPr>
  </w:style>
  <w:style w:type="character" w:customStyle="1" w:styleId="BodyTextChar1">
    <w:name w:val="Body Text Char1"/>
    <w:rsid w:val="00C21215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Indent2Char1">
    <w:name w:val="Body Text Indent 2 Char1"/>
    <w:rsid w:val="00C21215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2Char1">
    <w:name w:val="Body Text 2 Char1"/>
    <w:rsid w:val="00C21215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FooterChar1">
    <w:name w:val="Footer Char1"/>
    <w:rsid w:val="00C21215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BalloonTextChar1">
    <w:name w:val="Balloon Text Char1"/>
    <w:rsid w:val="00C21215"/>
    <w:rPr>
      <w:rFonts w:ascii="Tahoma" w:eastAsia="Times New Roman" w:hAnsi="Tahoma" w:cs="Tahoma"/>
      <w:sz w:val="16"/>
      <w:szCs w:val="16"/>
      <w:lang w:val="ro-RO"/>
    </w:rPr>
  </w:style>
  <w:style w:type="character" w:customStyle="1" w:styleId="HeaderChar1">
    <w:name w:val="Header Char1"/>
    <w:rsid w:val="00C21215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FootnoteTextChar1">
    <w:name w:val="Footnote Text Char1"/>
    <w:rsid w:val="00C21215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Char1">
    <w:name w:val="Body Text 3 Char1"/>
    <w:rsid w:val="00C21215"/>
    <w:rPr>
      <w:rFonts w:ascii="Times New Roman" w:eastAsia="Times New Roman" w:hAnsi="Times New Roman" w:cs="Times New Roman"/>
      <w:sz w:val="16"/>
      <w:szCs w:val="16"/>
      <w:lang w:val="ro-RO"/>
    </w:rPr>
  </w:style>
  <w:style w:type="character" w:customStyle="1" w:styleId="tal1">
    <w:name w:val="tal1"/>
    <w:basedOn w:val="WW-DefaultParagraphFont"/>
    <w:rsid w:val="00C21215"/>
  </w:style>
  <w:style w:type="character" w:customStyle="1" w:styleId="tpa1">
    <w:name w:val="tpa1"/>
    <w:basedOn w:val="WW-DefaultParagraphFont"/>
    <w:rsid w:val="00C21215"/>
  </w:style>
  <w:style w:type="paragraph" w:customStyle="1" w:styleId="Heading">
    <w:name w:val="Heading"/>
    <w:basedOn w:val="Normal"/>
    <w:next w:val="BodyText"/>
    <w:rsid w:val="00C2121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2"/>
    <w:rsid w:val="00C21215"/>
    <w:pPr>
      <w:spacing w:after="120"/>
    </w:pPr>
    <w:rPr>
      <w:sz w:val="20"/>
      <w:szCs w:val="20"/>
      <w:lang w:val="en-AU"/>
    </w:rPr>
  </w:style>
  <w:style w:type="character" w:customStyle="1" w:styleId="BodyTextChar2">
    <w:name w:val="Body Text Char2"/>
    <w:basedOn w:val="DefaultParagraphFont"/>
    <w:link w:val="BodyText"/>
    <w:rsid w:val="00C21215"/>
    <w:rPr>
      <w:rFonts w:ascii="Times New Roman" w:eastAsia="Times New Roman" w:hAnsi="Times New Roman" w:cs="Calibri"/>
      <w:sz w:val="20"/>
      <w:szCs w:val="20"/>
      <w:lang w:val="en-AU" w:eastAsia="ar-SA"/>
    </w:rPr>
  </w:style>
  <w:style w:type="paragraph" w:styleId="List">
    <w:name w:val="List"/>
    <w:basedOn w:val="BodyText"/>
    <w:rsid w:val="00C21215"/>
    <w:rPr>
      <w:rFonts w:cs="Tahoma"/>
    </w:rPr>
  </w:style>
  <w:style w:type="paragraph" w:styleId="Caption">
    <w:name w:val="caption"/>
    <w:basedOn w:val="Normal"/>
    <w:next w:val="Normal"/>
    <w:qFormat/>
    <w:rsid w:val="00C21215"/>
    <w:pPr>
      <w:jc w:val="center"/>
    </w:pPr>
    <w:rPr>
      <w:rFonts w:ascii="Tahoma" w:eastAsia="Calibri" w:hAnsi="Tahoma"/>
      <w:sz w:val="28"/>
      <w:szCs w:val="20"/>
      <w:lang w:val="en-GB"/>
    </w:rPr>
  </w:style>
  <w:style w:type="paragraph" w:customStyle="1" w:styleId="Index">
    <w:name w:val="Index"/>
    <w:basedOn w:val="Normal"/>
    <w:rsid w:val="00C21215"/>
    <w:pPr>
      <w:suppressLineNumbers/>
    </w:pPr>
    <w:rPr>
      <w:rFonts w:cs="Tahoma"/>
    </w:rPr>
  </w:style>
  <w:style w:type="paragraph" w:styleId="BodyTextIndent2">
    <w:name w:val="Body Text Indent 2"/>
    <w:basedOn w:val="Normal"/>
    <w:link w:val="BodyTextIndent2Char2"/>
    <w:rsid w:val="00C21215"/>
    <w:pPr>
      <w:ind w:firstLine="720"/>
      <w:jc w:val="both"/>
    </w:pPr>
    <w:rPr>
      <w:sz w:val="28"/>
      <w:szCs w:val="20"/>
    </w:rPr>
  </w:style>
  <w:style w:type="character" w:customStyle="1" w:styleId="BodyTextIndent2Char2">
    <w:name w:val="Body Text Indent 2 Char2"/>
    <w:basedOn w:val="DefaultParagraphFont"/>
    <w:link w:val="BodyTextIndent2"/>
    <w:rsid w:val="00C21215"/>
    <w:rPr>
      <w:rFonts w:ascii="Times New Roman" w:eastAsia="Times New Roman" w:hAnsi="Times New Roman" w:cs="Calibri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2"/>
    <w:rsid w:val="00C21215"/>
    <w:pPr>
      <w:spacing w:after="120" w:line="480" w:lineRule="auto"/>
    </w:pPr>
  </w:style>
  <w:style w:type="character" w:customStyle="1" w:styleId="BodyText2Char2">
    <w:name w:val="Body Text 2 Char2"/>
    <w:basedOn w:val="DefaultParagraphFont"/>
    <w:link w:val="BodyText2"/>
    <w:rsid w:val="00C21215"/>
    <w:rPr>
      <w:rFonts w:ascii="Times New Roman" w:eastAsia="Times New Roman" w:hAnsi="Times New Roman" w:cs="Calibri"/>
      <w:sz w:val="24"/>
      <w:szCs w:val="24"/>
      <w:lang w:val="ro-RO" w:eastAsia="ar-SA"/>
    </w:rPr>
  </w:style>
  <w:style w:type="paragraph" w:styleId="Footer">
    <w:name w:val="footer"/>
    <w:basedOn w:val="Normal"/>
    <w:link w:val="FooterChar2"/>
    <w:qFormat/>
    <w:rsid w:val="00C21215"/>
    <w:pPr>
      <w:tabs>
        <w:tab w:val="center" w:pos="4703"/>
        <w:tab w:val="right" w:pos="9406"/>
      </w:tabs>
    </w:pPr>
  </w:style>
  <w:style w:type="character" w:customStyle="1" w:styleId="FooterChar2">
    <w:name w:val="Footer Char2"/>
    <w:basedOn w:val="DefaultParagraphFont"/>
    <w:link w:val="Footer"/>
    <w:rsid w:val="00C21215"/>
    <w:rPr>
      <w:rFonts w:ascii="Times New Roman" w:eastAsia="Times New Roman" w:hAnsi="Times New Roman" w:cs="Calibri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2"/>
    <w:rsid w:val="00C21215"/>
    <w:rPr>
      <w:rFonts w:ascii="Tahoma" w:hAnsi="Tahoma" w:cs="Tahoma"/>
      <w:sz w:val="16"/>
      <w:szCs w:val="16"/>
    </w:rPr>
  </w:style>
  <w:style w:type="character" w:customStyle="1" w:styleId="BalloonTextChar2">
    <w:name w:val="Balloon Text Char2"/>
    <w:basedOn w:val="DefaultParagraphFont"/>
    <w:link w:val="BalloonText"/>
    <w:rsid w:val="00C21215"/>
    <w:rPr>
      <w:rFonts w:ascii="Tahoma" w:eastAsia="Times New Roman" w:hAnsi="Tahoma" w:cs="Tahoma"/>
      <w:sz w:val="16"/>
      <w:szCs w:val="16"/>
      <w:lang w:val="ro-RO" w:eastAsia="ar-SA"/>
    </w:rPr>
  </w:style>
  <w:style w:type="paragraph" w:styleId="ListParagraph">
    <w:name w:val="List Paragraph"/>
    <w:basedOn w:val="Normal"/>
    <w:qFormat/>
    <w:rsid w:val="00C21215"/>
    <w:pPr>
      <w:ind w:left="720" w:right="115"/>
    </w:pPr>
    <w:rPr>
      <w:lang w:val="en-US"/>
    </w:rPr>
  </w:style>
  <w:style w:type="paragraph" w:styleId="Header">
    <w:name w:val="header"/>
    <w:basedOn w:val="Normal"/>
    <w:link w:val="HeaderChar2"/>
    <w:rsid w:val="00C21215"/>
    <w:pPr>
      <w:tabs>
        <w:tab w:val="center" w:pos="4680"/>
        <w:tab w:val="right" w:pos="9360"/>
      </w:tabs>
    </w:pPr>
  </w:style>
  <w:style w:type="character" w:customStyle="1" w:styleId="HeaderChar2">
    <w:name w:val="Header Char2"/>
    <w:basedOn w:val="DefaultParagraphFont"/>
    <w:link w:val="Header"/>
    <w:rsid w:val="00C21215"/>
    <w:rPr>
      <w:rFonts w:ascii="Times New Roman" w:eastAsia="Times New Roman" w:hAnsi="Times New Roman" w:cs="Calibri"/>
      <w:sz w:val="24"/>
      <w:szCs w:val="24"/>
      <w:lang w:val="ro-RO" w:eastAsia="ar-SA"/>
    </w:rPr>
  </w:style>
  <w:style w:type="paragraph" w:customStyle="1" w:styleId="Style3">
    <w:name w:val="Style3"/>
    <w:basedOn w:val="Normal"/>
    <w:rsid w:val="00C21215"/>
    <w:pPr>
      <w:tabs>
        <w:tab w:val="left" w:pos="1800"/>
      </w:tabs>
      <w:ind w:left="1800" w:hanging="360"/>
      <w:jc w:val="both"/>
    </w:pPr>
    <w:rPr>
      <w:rFonts w:ascii="Arial" w:hAnsi="Arial"/>
      <w:szCs w:val="20"/>
    </w:rPr>
  </w:style>
  <w:style w:type="paragraph" w:customStyle="1" w:styleId="TableContents">
    <w:name w:val="Table Contents"/>
    <w:basedOn w:val="Normal"/>
    <w:rsid w:val="00C21215"/>
    <w:pPr>
      <w:numPr>
        <w:numId w:val="2"/>
      </w:numPr>
      <w:suppressLineNumbers/>
      <w:ind w:left="0" w:firstLine="0"/>
    </w:pPr>
  </w:style>
  <w:style w:type="paragraph" w:customStyle="1" w:styleId="TableHeading">
    <w:name w:val="Table Heading"/>
    <w:basedOn w:val="Normal"/>
    <w:rsid w:val="00C21215"/>
    <w:pPr>
      <w:suppressLineNumbers/>
      <w:jc w:val="center"/>
    </w:pPr>
    <w:rPr>
      <w:b/>
      <w:bCs/>
      <w:sz w:val="20"/>
      <w:szCs w:val="20"/>
      <w:lang w:val="en-AU"/>
    </w:rPr>
  </w:style>
  <w:style w:type="paragraph" w:customStyle="1" w:styleId="BodyText20">
    <w:name w:val="Body Text2"/>
    <w:basedOn w:val="BodyText"/>
    <w:rsid w:val="00C21215"/>
    <w:pPr>
      <w:tabs>
        <w:tab w:val="left" w:pos="1320"/>
      </w:tabs>
      <w:suppressAutoHyphens w:val="0"/>
      <w:spacing w:before="120" w:after="0"/>
      <w:ind w:left="965" w:hanging="965"/>
      <w:jc w:val="both"/>
    </w:pPr>
    <w:rPr>
      <w:rFonts w:ascii="Arial" w:hAnsi="Arial"/>
      <w:sz w:val="22"/>
      <w:lang w:val="en-GB"/>
    </w:rPr>
  </w:style>
  <w:style w:type="paragraph" w:customStyle="1" w:styleId="DefaultText">
    <w:name w:val="Default Text"/>
    <w:basedOn w:val="Normal"/>
    <w:rsid w:val="00C21215"/>
    <w:rPr>
      <w:szCs w:val="20"/>
      <w:lang w:val="en-US"/>
    </w:rPr>
  </w:style>
  <w:style w:type="paragraph" w:customStyle="1" w:styleId="DefaultText2">
    <w:name w:val="Default Text:2"/>
    <w:basedOn w:val="Normal"/>
    <w:rsid w:val="00C21215"/>
    <w:rPr>
      <w:szCs w:val="20"/>
      <w:lang w:val="en-US"/>
    </w:rPr>
  </w:style>
  <w:style w:type="paragraph" w:styleId="FootnoteText">
    <w:name w:val="footnote text"/>
    <w:basedOn w:val="Normal"/>
    <w:link w:val="FootnoteTextChar2"/>
    <w:uiPriority w:val="99"/>
    <w:rsid w:val="00C21215"/>
    <w:rPr>
      <w:sz w:val="20"/>
      <w:szCs w:val="20"/>
      <w:lang w:val="en-US"/>
    </w:rPr>
  </w:style>
  <w:style w:type="character" w:customStyle="1" w:styleId="FootnoteTextChar2">
    <w:name w:val="Footnote Text Char2"/>
    <w:basedOn w:val="DefaultParagraphFont"/>
    <w:link w:val="FootnoteText"/>
    <w:uiPriority w:val="99"/>
    <w:rsid w:val="00C21215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BodyText3">
    <w:name w:val="Body Text 3"/>
    <w:basedOn w:val="Normal"/>
    <w:link w:val="BodyText3Char2"/>
    <w:rsid w:val="00C21215"/>
    <w:pPr>
      <w:spacing w:after="120"/>
    </w:pPr>
    <w:rPr>
      <w:sz w:val="16"/>
      <w:szCs w:val="16"/>
    </w:rPr>
  </w:style>
  <w:style w:type="character" w:customStyle="1" w:styleId="BodyText3Char2">
    <w:name w:val="Body Text 3 Char2"/>
    <w:basedOn w:val="DefaultParagraphFont"/>
    <w:link w:val="BodyText3"/>
    <w:rsid w:val="00C21215"/>
    <w:rPr>
      <w:rFonts w:ascii="Times New Roman" w:eastAsia="Times New Roman" w:hAnsi="Times New Roman" w:cs="Calibri"/>
      <w:sz w:val="16"/>
      <w:szCs w:val="16"/>
      <w:lang w:val="ro-RO" w:eastAsia="ar-SA"/>
    </w:rPr>
  </w:style>
  <w:style w:type="paragraph" w:customStyle="1" w:styleId="DefaultText1">
    <w:name w:val="Default Text:1"/>
    <w:basedOn w:val="Normal"/>
    <w:rsid w:val="00C21215"/>
    <w:rPr>
      <w:rFonts w:eastAsia="Calibri"/>
      <w:szCs w:val="20"/>
      <w:lang w:val="en-US"/>
    </w:rPr>
  </w:style>
  <w:style w:type="paragraph" w:customStyle="1" w:styleId="Caracter7CharCharCaracterCharCharCaracterCharCharCaracterCharCharCaracterCharCharCaracter">
    <w:name w:val="Caracter7 Char Char Caracter Char Char Caracter Char Char Caracter Char Char Caracter Char Char Caracter"/>
    <w:basedOn w:val="Normal"/>
    <w:rsid w:val="00C21215"/>
    <w:rPr>
      <w:lang w:val="pl-PL"/>
    </w:rPr>
  </w:style>
  <w:style w:type="paragraph" w:customStyle="1" w:styleId="H6">
    <w:name w:val="H6"/>
    <w:basedOn w:val="Normal"/>
    <w:next w:val="Normal"/>
    <w:rsid w:val="00C21215"/>
    <w:pPr>
      <w:keepNext/>
      <w:spacing w:before="100" w:after="100"/>
    </w:pPr>
    <w:rPr>
      <w:b/>
      <w:sz w:val="16"/>
      <w:szCs w:val="20"/>
    </w:rPr>
  </w:style>
  <w:style w:type="paragraph" w:styleId="ListBullet">
    <w:name w:val="List Bullet"/>
    <w:basedOn w:val="Normal"/>
    <w:rsid w:val="00C21215"/>
    <w:pPr>
      <w:numPr>
        <w:numId w:val="4"/>
      </w:numPr>
      <w:spacing w:before="120" w:after="120"/>
      <w:jc w:val="both"/>
    </w:pPr>
    <w:rPr>
      <w:rFonts w:ascii="Arial Narrow" w:hAnsi="Arial Narrow" w:cs="Arial"/>
      <w:color w:val="000000"/>
      <w:sz w:val="22"/>
      <w:szCs w:val="22"/>
      <w:lang w:val="en-US"/>
    </w:rPr>
  </w:style>
  <w:style w:type="paragraph" w:customStyle="1" w:styleId="Framecontents">
    <w:name w:val="Frame contents"/>
    <w:basedOn w:val="BodyText"/>
    <w:rsid w:val="00C21215"/>
  </w:style>
  <w:style w:type="paragraph" w:customStyle="1" w:styleId="WW-Default">
    <w:name w:val="WW-Default"/>
    <w:rsid w:val="00C21215"/>
    <w:pPr>
      <w:suppressAutoHyphens/>
      <w:autoSpaceDE w:val="0"/>
      <w:spacing w:after="0" w:line="240" w:lineRule="auto"/>
    </w:pPr>
    <w:rPr>
      <w:rFonts w:ascii="Times New Roman" w:eastAsia="Arial" w:hAnsi="Times New Roman" w:cs="Calibri"/>
      <w:color w:val="000000"/>
      <w:sz w:val="24"/>
      <w:szCs w:val="24"/>
      <w:lang w:eastAsia="ar-SA"/>
    </w:rPr>
  </w:style>
  <w:style w:type="paragraph" w:customStyle="1" w:styleId="Formular">
    <w:name w:val="Formular"/>
    <w:basedOn w:val="Heading1"/>
    <w:next w:val="Normal"/>
    <w:rsid w:val="00C21215"/>
    <w:pPr>
      <w:numPr>
        <w:numId w:val="7"/>
      </w:numPr>
      <w:suppressAutoHyphens w:val="0"/>
      <w:spacing w:before="280" w:after="280" w:line="240" w:lineRule="auto"/>
      <w:jc w:val="right"/>
    </w:pPr>
    <w:rPr>
      <w:rFonts w:ascii="Arial" w:hAnsi="Arial"/>
      <w:b w:val="0"/>
      <w:kern w:val="1"/>
      <w:sz w:val="32"/>
      <w:szCs w:val="32"/>
      <w:lang w:val="ro-RO"/>
    </w:rPr>
  </w:style>
  <w:style w:type="paragraph" w:customStyle="1" w:styleId="StyleFormularItalic">
    <w:name w:val="Style Formular + Italic"/>
    <w:basedOn w:val="Formular"/>
    <w:rsid w:val="00C21215"/>
    <w:pPr>
      <w:numPr>
        <w:numId w:val="0"/>
      </w:numPr>
      <w:spacing w:before="0" w:after="0"/>
    </w:pPr>
    <w:rPr>
      <w:b/>
      <w:bCs w:val="0"/>
      <w:iCs/>
      <w:sz w:val="24"/>
      <w:szCs w:val="24"/>
    </w:rPr>
  </w:style>
  <w:style w:type="paragraph" w:customStyle="1" w:styleId="Body1">
    <w:name w:val="Body 1"/>
    <w:rsid w:val="00C21215"/>
    <w:pPr>
      <w:suppressAutoHyphens/>
      <w:spacing w:after="200" w:line="276" w:lineRule="auto"/>
    </w:pPr>
    <w:rPr>
      <w:rFonts w:ascii="Helvetica" w:eastAsia="Arial Unicode MS" w:hAnsi="Helvetica" w:cs="Times New Roman"/>
      <w:color w:val="000000"/>
      <w:szCs w:val="20"/>
      <w:lang w:eastAsia="ar-SA"/>
    </w:rPr>
  </w:style>
  <w:style w:type="paragraph" w:customStyle="1" w:styleId="WW-Default1">
    <w:name w:val="WW-Default1"/>
    <w:rsid w:val="00C21215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normaltableau">
    <w:name w:val="normal_tableau"/>
    <w:basedOn w:val="Normal"/>
    <w:rsid w:val="00C21215"/>
    <w:pPr>
      <w:suppressAutoHyphens w:val="0"/>
      <w:spacing w:before="120" w:after="120"/>
      <w:jc w:val="both"/>
    </w:pPr>
    <w:rPr>
      <w:rFonts w:ascii="Optima" w:hAnsi="Optima" w:cs="Times New Roman"/>
      <w:sz w:val="22"/>
      <w:szCs w:val="20"/>
      <w:lang w:val="en-GB"/>
    </w:rPr>
  </w:style>
  <w:style w:type="paragraph" w:styleId="NoSpacing">
    <w:name w:val="No Spacing"/>
    <w:uiPriority w:val="1"/>
    <w:qFormat/>
    <w:rsid w:val="00C21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2121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21215"/>
    <w:rPr>
      <w:color w:val="954F72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21AF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o-RO" w:eastAsia="ar-SA"/>
    </w:rPr>
  </w:style>
  <w:style w:type="paragraph" w:styleId="Title">
    <w:name w:val="Title"/>
    <w:basedOn w:val="Normal"/>
    <w:next w:val="Normal"/>
    <w:link w:val="TitleChar"/>
    <w:qFormat/>
    <w:rsid w:val="00970CB2"/>
    <w:pPr>
      <w:suppressAutoHyphens w:val="0"/>
      <w:spacing w:before="120" w:after="480"/>
      <w:jc w:val="center"/>
    </w:pPr>
    <w:rPr>
      <w:rFonts w:ascii="Arial" w:hAnsi="Arial" w:cs="Times New Roman"/>
      <w:b/>
      <w:kern w:val="28"/>
      <w:sz w:val="48"/>
      <w:szCs w:val="20"/>
      <w:lang w:val="en-GB" w:eastAsia="en-GB"/>
    </w:rPr>
  </w:style>
  <w:style w:type="character" w:customStyle="1" w:styleId="TitleChar">
    <w:name w:val="Title Char"/>
    <w:basedOn w:val="DefaultParagraphFont"/>
    <w:link w:val="Title"/>
    <w:rsid w:val="00970CB2"/>
    <w:rPr>
      <w:rFonts w:ascii="Arial" w:eastAsia="Times New Roman" w:hAnsi="Arial" w:cs="Times New Roman"/>
      <w:b/>
      <w:kern w:val="28"/>
      <w:sz w:val="48"/>
      <w:szCs w:val="20"/>
      <w:lang w:val="en-GB" w:eastAsia="en-GB"/>
    </w:rPr>
  </w:style>
  <w:style w:type="paragraph" w:styleId="TOC1">
    <w:name w:val="toc 1"/>
    <w:basedOn w:val="Normal"/>
    <w:next w:val="Normal"/>
    <w:autoRedefine/>
    <w:uiPriority w:val="39"/>
    <w:rsid w:val="00A27C0B"/>
    <w:pPr>
      <w:suppressAutoHyphens w:val="0"/>
      <w:spacing w:after="120" w:line="288" w:lineRule="auto"/>
      <w:jc w:val="both"/>
    </w:pPr>
    <w:rPr>
      <w:rFonts w:cs="Times New Roman"/>
      <w:bCs/>
      <w:caps/>
      <w:noProof/>
      <w:sz w:val="22"/>
      <w:szCs w:val="22"/>
      <w:lang w:eastAsia="en-US"/>
    </w:rPr>
  </w:style>
  <w:style w:type="paragraph" w:customStyle="1" w:styleId="Default">
    <w:name w:val="Default"/>
    <w:rsid w:val="00F24B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customStyle="1" w:styleId="CaracterCharCharCaracter">
    <w:name w:val="Caracter Char Char Caracter"/>
    <w:basedOn w:val="Normal"/>
    <w:rsid w:val="005E0700"/>
    <w:pPr>
      <w:suppressAutoHyphens w:val="0"/>
    </w:pPr>
    <w:rPr>
      <w:rFonts w:cs="Times New Roman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CCB5E-4AD0-465F-84A2-5EAFB2A9D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10</Pages>
  <Words>2889</Words>
  <Characters>16471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Stefan</dc:creator>
  <cp:lastModifiedBy>user</cp:lastModifiedBy>
  <cp:revision>16</cp:revision>
  <cp:lastPrinted>2025-09-10T09:54:00Z</cp:lastPrinted>
  <dcterms:created xsi:type="dcterms:W3CDTF">2018-07-27T08:15:00Z</dcterms:created>
  <dcterms:modified xsi:type="dcterms:W3CDTF">2025-11-10T08:14:00Z</dcterms:modified>
</cp:coreProperties>
</file>